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3D23C9" w14:textId="77777777" w:rsidR="00356D23" w:rsidRPr="005E7566" w:rsidRDefault="00EA3509">
      <w:pPr>
        <w:spacing w:before="90"/>
        <w:ind w:left="3617" w:right="3972"/>
        <w:jc w:val="center"/>
        <w:rPr>
          <w:rFonts w:asciiTheme="minorHAnsi" w:eastAsia="Cambria" w:hAnsiTheme="minorHAnsi" w:cs="Cambria"/>
          <w:sz w:val="28"/>
          <w:szCs w:val="28"/>
        </w:rPr>
      </w:pPr>
      <w:r>
        <w:rPr>
          <w:rFonts w:asciiTheme="minorHAnsi" w:hAnsiTheme="minorHAnsi"/>
        </w:rPr>
        <w:pict w14:anchorId="300A5EFC">
          <v:group id="_x0000_s1079" style="position:absolute;left:0;text-align:left;margin-left:384.45pt;margin-top:35.9pt;width:137.55pt;height:36.25pt;z-index:-251658752;mso-position-horizontal-relative:page;mso-position-vertical-relative:page" coordorigin="7689,718" coordsize="2751,725">
            <v:shape id="_x0000_s1081" type="#_x0000_t75" style="position:absolute;left:8446;top:853;width:1884;height:496">
              <v:imagedata r:id="rId11" o:title=""/>
            </v:shape>
            <v:shape id="_x0000_s1080" type="#_x0000_t75" style="position:absolute;left:7689;top:718;width:2751;height:725">
              <v:imagedata r:id="rId12" o:title=""/>
            </v:shape>
            <w10:wrap anchorx="page" anchory="page"/>
          </v:group>
        </w:pict>
      </w:r>
      <w:r>
        <w:rPr>
          <w:rFonts w:asciiTheme="minorHAnsi" w:hAnsiTheme="minorHAnsi"/>
        </w:rPr>
        <w:pict w14:anchorId="18EABC45">
          <v:group id="_x0000_s1073" style="position:absolute;left:0;text-align:left;margin-left:76.9pt;margin-top:771.05pt;width:504.3pt;height:1.05pt;z-index:-251663872;mso-position-horizontal-relative:page;mso-position-vertical-relative:page" coordorigin="1538,15421" coordsize="10086,21">
            <v:shape id="_x0000_s1078" style="position:absolute;left:1548;top:15432;width:2055;height:0" coordorigin="1548,15432" coordsize="2055,0" path="m1548,15432r2055,e" filled="f" strokecolor="#4f81bc" strokeweight="1.06pt">
              <v:path arrowok="t"/>
            </v:shape>
            <v:shape id="_x0000_s1077" style="position:absolute;left:3603;top:15432;width:19;height:0" coordorigin="3603,15432" coordsize="19,0" path="m3603,15432r20,e" filled="f" strokecolor="#4f81bc" strokeweight="1.06pt">
              <v:path arrowok="t"/>
            </v:shape>
            <v:shape id="_x0000_s1076" style="position:absolute;left:3623;top:15432;width:7000;height:0" coordorigin="3623,15432" coordsize="7000,0" path="m3623,15432r6999,e" filled="f" strokecolor="#4f81bc" strokeweight="1.06pt">
              <v:path arrowok="t"/>
            </v:shape>
            <v:shape id="_x0000_s1075" style="position:absolute;left:10622;top:15432;width:19;height:0" coordorigin="10622,15432" coordsize="19,0" path="m10622,15432r20,e" filled="f" strokecolor="#4f81bc" strokeweight="1.06pt">
              <v:path arrowok="t"/>
            </v:shape>
            <v:shape id="_x0000_s1074" style="position:absolute;left:10642;top:15432;width:972;height:0" coordorigin="10642,15432" coordsize="972,0" path="m10642,15432r972,e" filled="f" strokecolor="#4f81bc" strokeweight="1.06pt">
              <v:path arrowok="t"/>
            </v:shape>
            <w10:wrap anchorx="page" anchory="page"/>
          </v:group>
        </w:pict>
      </w:r>
    </w:p>
    <w:p w14:paraId="7F92DD43" w14:textId="77777777" w:rsidR="00356D23" w:rsidRPr="005E7566" w:rsidRDefault="00356D23">
      <w:pPr>
        <w:spacing w:before="9" w:line="100" w:lineRule="exact"/>
        <w:rPr>
          <w:rFonts w:asciiTheme="minorHAnsi" w:hAnsiTheme="minorHAnsi"/>
          <w:sz w:val="11"/>
          <w:szCs w:val="11"/>
        </w:rPr>
      </w:pPr>
    </w:p>
    <w:p w14:paraId="403F4E4C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57AB964B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6CB1AF88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77A7F102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00D5DCA1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277DCC8E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201D22AE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18C829F1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51FDD1A3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11603C90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3400101E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01772465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52BBF3D5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0F86149D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25D18EFF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73679CCF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68F798AC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7DA8F8D7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565F41B2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1F683198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7B434538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5EC36D9A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0A509B51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51633B41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p w14:paraId="66E51BBB" w14:textId="77777777" w:rsidR="000C7238" w:rsidRPr="005E7566" w:rsidRDefault="000C7238" w:rsidP="000C7238">
      <w:pPr>
        <w:pStyle w:val="Default"/>
        <w:jc w:val="center"/>
        <w:rPr>
          <w:rFonts w:asciiTheme="minorHAnsi" w:hAnsiTheme="minorHAnsi" w:cstheme="minorBidi"/>
          <w:b/>
          <w:color w:val="1F497D"/>
          <w:sz w:val="36"/>
          <w:szCs w:val="36"/>
        </w:rPr>
      </w:pPr>
      <w:proofErr w:type="spellStart"/>
      <w:r w:rsidRPr="005E7566">
        <w:rPr>
          <w:rFonts w:asciiTheme="minorHAnsi" w:hAnsiTheme="minorHAnsi" w:cstheme="minorBidi"/>
          <w:b/>
          <w:color w:val="1F497D"/>
          <w:sz w:val="36"/>
          <w:szCs w:val="36"/>
        </w:rPr>
        <w:t>SecureAdmin</w:t>
      </w:r>
      <w:proofErr w:type="spellEnd"/>
      <w:r w:rsidRPr="005E7566">
        <w:rPr>
          <w:rFonts w:asciiTheme="minorHAnsi" w:hAnsiTheme="minorHAnsi" w:cstheme="minorBidi"/>
          <w:b/>
          <w:color w:val="1F497D"/>
          <w:sz w:val="36"/>
          <w:szCs w:val="36"/>
        </w:rPr>
        <w:t xml:space="preserve"> Certificate Update</w:t>
      </w:r>
    </w:p>
    <w:p w14:paraId="7E65BD15" w14:textId="77777777" w:rsidR="000C7238" w:rsidRPr="005E7566" w:rsidRDefault="000C7238" w:rsidP="000C7238">
      <w:pPr>
        <w:pStyle w:val="Default"/>
        <w:jc w:val="center"/>
        <w:rPr>
          <w:rFonts w:asciiTheme="minorHAnsi" w:hAnsiTheme="minorHAnsi" w:cstheme="minorBidi"/>
          <w:b/>
          <w:color w:val="1F497D"/>
          <w:sz w:val="36"/>
          <w:szCs w:val="36"/>
        </w:rPr>
      </w:pPr>
      <w:r w:rsidRPr="005E7566">
        <w:rPr>
          <w:rFonts w:asciiTheme="minorHAnsi" w:hAnsiTheme="minorHAnsi" w:cstheme="minorBidi"/>
          <w:b/>
          <w:color w:val="1F497D"/>
          <w:sz w:val="36"/>
          <w:szCs w:val="36"/>
        </w:rPr>
        <w:t>User Guide</w:t>
      </w:r>
    </w:p>
    <w:p w14:paraId="2013BAE7" w14:textId="77777777" w:rsidR="000C7238" w:rsidRPr="005E7566" w:rsidRDefault="000C7238" w:rsidP="000C7238">
      <w:pPr>
        <w:pStyle w:val="Default"/>
        <w:jc w:val="center"/>
        <w:rPr>
          <w:rFonts w:asciiTheme="minorHAnsi" w:hAnsiTheme="minorHAnsi" w:cstheme="minorBidi"/>
          <w:b/>
          <w:color w:val="1F497D"/>
          <w:sz w:val="36"/>
          <w:szCs w:val="36"/>
        </w:rPr>
      </w:pPr>
    </w:p>
    <w:p w14:paraId="2FF5F587" w14:textId="77777777" w:rsidR="000C7238" w:rsidRPr="005E7566" w:rsidRDefault="000C7238" w:rsidP="000C7238">
      <w:pPr>
        <w:pStyle w:val="Default"/>
        <w:jc w:val="center"/>
        <w:rPr>
          <w:rFonts w:asciiTheme="minorHAnsi" w:hAnsiTheme="minorHAnsi" w:cs="Times New Roman"/>
          <w:b/>
          <w:bCs/>
          <w:sz w:val="28"/>
          <w:szCs w:val="28"/>
          <w:u w:val="single"/>
        </w:rPr>
        <w:sectPr w:rsidR="000C7238" w:rsidRPr="005E7566" w:rsidSect="00D05B27">
          <w:footerReference w:type="default" r:id="rId13"/>
          <w:pgSz w:w="11920" w:h="16840"/>
          <w:pgMar w:top="1440" w:right="1440" w:bottom="1440" w:left="1440" w:header="720" w:footer="720" w:gutter="0"/>
          <w:cols w:space="720"/>
        </w:sectPr>
      </w:pPr>
    </w:p>
    <w:p w14:paraId="09D90C12" w14:textId="77777777" w:rsidR="00356D23" w:rsidRPr="005E7566" w:rsidRDefault="00356D23">
      <w:pPr>
        <w:spacing w:line="140" w:lineRule="exact"/>
        <w:rPr>
          <w:rFonts w:asciiTheme="minorHAnsi" w:hAnsiTheme="minorHAnsi"/>
          <w:sz w:val="14"/>
          <w:szCs w:val="14"/>
        </w:rPr>
      </w:pPr>
    </w:p>
    <w:p w14:paraId="66B0C1B7" w14:textId="77777777" w:rsidR="00356D23" w:rsidRPr="005E7566" w:rsidRDefault="00356D23">
      <w:pPr>
        <w:spacing w:line="200" w:lineRule="exact"/>
        <w:rPr>
          <w:rFonts w:asciiTheme="minorHAnsi" w:hAnsiTheme="minorHAnsi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IN" w:eastAsia="en-IN"/>
        </w:rPr>
        <w:id w:val="947593307"/>
        <w:docPartObj>
          <w:docPartGallery w:val="Table of Contents"/>
          <w:docPartUnique/>
        </w:docPartObj>
      </w:sdtPr>
      <w:sdtEndPr>
        <w:rPr>
          <w:rFonts w:eastAsia="Times New Roman" w:cs="Times New Roman"/>
          <w:b/>
          <w:bCs/>
          <w:noProof/>
          <w:sz w:val="20"/>
          <w:szCs w:val="20"/>
          <w:lang w:val="en-US" w:eastAsia="en-US"/>
        </w:rPr>
      </w:sdtEndPr>
      <w:sdtContent>
        <w:p w14:paraId="260465A5" w14:textId="77777777" w:rsidR="00304F9F" w:rsidRPr="005E7566" w:rsidRDefault="00304F9F" w:rsidP="00304F9F">
          <w:pPr>
            <w:pStyle w:val="TOCHeading"/>
            <w:ind w:left="3312" w:firstLine="288"/>
            <w:rPr>
              <w:rFonts w:asciiTheme="minorHAnsi" w:hAnsiTheme="minorHAnsi"/>
              <w:b/>
            </w:rPr>
          </w:pPr>
          <w:r w:rsidRPr="005E7566">
            <w:rPr>
              <w:rFonts w:asciiTheme="minorHAnsi" w:hAnsiTheme="minorHAnsi"/>
              <w:b/>
            </w:rPr>
            <w:t>Table of Contents</w:t>
          </w:r>
        </w:p>
        <w:p w14:paraId="11BC2E74" w14:textId="77777777" w:rsidR="00304F9F" w:rsidRPr="005E7566" w:rsidRDefault="00304F9F" w:rsidP="00304F9F">
          <w:pPr>
            <w:jc w:val="center"/>
            <w:rPr>
              <w:rFonts w:asciiTheme="minorHAnsi" w:hAnsiTheme="minorHAnsi"/>
              <w:b/>
            </w:rPr>
          </w:pPr>
        </w:p>
        <w:p w14:paraId="253DA363" w14:textId="646B7DCE" w:rsidR="005A24A5" w:rsidRDefault="00304F9F">
          <w:pPr>
            <w:pStyle w:val="TOC1"/>
            <w:tabs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r w:rsidRPr="005E7566">
            <w:rPr>
              <w:rFonts w:asciiTheme="minorHAnsi" w:hAnsiTheme="minorHAnsi"/>
            </w:rPr>
            <w:fldChar w:fldCharType="begin"/>
          </w:r>
          <w:r w:rsidRPr="005E7566">
            <w:rPr>
              <w:rFonts w:asciiTheme="minorHAnsi" w:hAnsiTheme="minorHAnsi"/>
            </w:rPr>
            <w:instrText xml:space="preserve"> TOC \o "1-3" \h \z \u </w:instrText>
          </w:r>
          <w:r w:rsidRPr="005E7566">
            <w:rPr>
              <w:rFonts w:asciiTheme="minorHAnsi" w:hAnsiTheme="minorHAnsi"/>
            </w:rPr>
            <w:fldChar w:fldCharType="separate"/>
          </w:r>
          <w:hyperlink w:anchor="_Toc33693999" w:history="1">
            <w:r w:rsidR="005A24A5" w:rsidRPr="001021BC">
              <w:rPr>
                <w:rStyle w:val="Hyperlink"/>
                <w:noProof/>
              </w:rPr>
              <w:t>DOCUMENT DETAILS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_Toc33693999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3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48B1E5D4" w14:textId="738BB2F9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00" w:history="1">
            <w:r w:rsidR="005A24A5" w:rsidRPr="001021BC">
              <w:rPr>
                <w:rStyle w:val="Hyperlink"/>
                <w:noProof/>
              </w:rPr>
              <w:t>Document History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_Toc33694000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3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BCAE030" w14:textId="258D76F8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01" w:history="1">
            <w:r w:rsidR="005A24A5" w:rsidRPr="001021BC">
              <w:rPr>
                <w:rStyle w:val="Hyperlink"/>
                <w:noProof/>
              </w:rPr>
              <w:t>References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_Toc33694001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3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1077A09" w14:textId="39984752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02" w:history="1">
            <w:r w:rsidR="005A24A5" w:rsidRPr="001021BC">
              <w:rPr>
                <w:rStyle w:val="Hyperlink"/>
                <w:noProof/>
              </w:rPr>
              <w:t>1.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Introduction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_Toc33694002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4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76E19AFC" w14:textId="322130AC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03" w:history="1">
            <w:r w:rsidR="005A24A5" w:rsidRPr="001021BC">
              <w:rPr>
                <w:rStyle w:val="Hyperlink"/>
                <w:noProof/>
              </w:rPr>
              <w:t>2.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RECOMMENDED solution: Disable the SSL communication before certificate expiry (i.e. before 15 March, 2020)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_Toc33694003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5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4803AF15" w14:textId="2111845B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04" w:history="1">
            <w:r w:rsidR="005A24A5" w:rsidRPr="001021BC">
              <w:rPr>
                <w:rStyle w:val="Hyperlink"/>
                <w:noProof/>
                <w:lang w:val="fr-FR"/>
              </w:rPr>
              <w:t>Using SecureAdmin (preferred option):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_Toc33694004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5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50608415" w14:textId="2AE8BAF1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05" w:history="1">
            <w:r w:rsidR="005A24A5" w:rsidRPr="001021BC">
              <w:rPr>
                <w:rStyle w:val="Hyperlink"/>
                <w:noProof/>
              </w:rPr>
              <w:t>Using LCD Menu (alternate option)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_Toc33694005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6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21B7F019" w14:textId="1712F1EB" w:rsidR="005A24A5" w:rsidRDefault="00EA3509">
          <w:pPr>
            <w:pStyle w:val="TOC3"/>
            <w:tabs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IN" w:eastAsia="en-IN"/>
            </w:rPr>
          </w:pPr>
          <w:hyperlink w:anchor="_Toc33694006" w:history="1">
            <w:r w:rsidR="005A24A5" w:rsidRPr="001021BC">
              <w:rPr>
                <w:rStyle w:val="Hyperlink"/>
                <w:noProof/>
              </w:rPr>
              <w:t>4G/4G Lite VStation series and 3D Face readers: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_Toc33694006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6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2882BA16" w14:textId="77CC33DD" w:rsidR="005A24A5" w:rsidRDefault="00EA3509">
          <w:pPr>
            <w:pStyle w:val="TOC3"/>
            <w:tabs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IN" w:eastAsia="en-IN"/>
            </w:rPr>
          </w:pPr>
          <w:hyperlink w:anchor="_Toc33694007" w:history="1">
            <w:r w:rsidR="005A24A5" w:rsidRPr="001021BC">
              <w:rPr>
                <w:rStyle w:val="Hyperlink"/>
                <w:noProof/>
              </w:rPr>
              <w:t>Using LCD on MA SIGMA series (BioScrypt legacy mode):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_Toc33694007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6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3A29B103" w14:textId="34D4C457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08" w:history="1">
            <w:r w:rsidR="005A24A5" w:rsidRPr="001021BC">
              <w:rPr>
                <w:rStyle w:val="Hyperlink"/>
                <w:noProof/>
              </w:rPr>
              <w:t>3.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Error messages that may indicate SecureAdmin certificates are expired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_Toc33694008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7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C78A3D1" w14:textId="5C827966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09" w:history="1">
            <w:r w:rsidR="005A24A5" w:rsidRPr="001021BC">
              <w:rPr>
                <w:rStyle w:val="Hyperlink"/>
                <w:noProof/>
              </w:rPr>
              <w:t>4.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Steps to update the SecureAdmin Certificate using “Certificate Updater” tool: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_Toc33694009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8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B31800F" w14:textId="63A8AADD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10" w:history="1">
            <w:r w:rsidR="005A24A5" w:rsidRPr="001021BC">
              <w:rPr>
                <w:rStyle w:val="Hyperlink"/>
                <w:noProof/>
              </w:rPr>
              <w:t>5.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Steps to disable the SSL communication for all the terminals after the Certificate is expired and SecureAdmin is not able to communicate under SSL connections (after March 15</w:t>
            </w:r>
            <w:r w:rsidR="005A24A5" w:rsidRPr="001021BC">
              <w:rPr>
                <w:rStyle w:val="Hyperlink"/>
                <w:noProof/>
                <w:vertAlign w:val="superscript"/>
              </w:rPr>
              <w:t>th</w:t>
            </w:r>
            <w:r w:rsidR="005A24A5" w:rsidRPr="001021BC">
              <w:rPr>
                <w:rStyle w:val="Hyperlink"/>
                <w:noProof/>
              </w:rPr>
              <w:t xml:space="preserve"> 2020):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_Toc33694010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10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50AB875" w14:textId="05CEDA48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11" w:history="1">
            <w:r w:rsidR="005A24A5" w:rsidRPr="001021BC">
              <w:rPr>
                <w:rStyle w:val="Hyperlink"/>
                <w:noProof/>
              </w:rPr>
              <w:t>Method-1: Using LCD for 4G/4G Lite VStation series, 3D Face readers and SIGMA BioScrypt: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_Toc33694011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10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75347D4" w14:textId="54B93ED2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12" w:history="1">
            <w:r w:rsidR="005A24A5" w:rsidRPr="001021BC">
              <w:rPr>
                <w:rStyle w:val="Hyperlink"/>
                <w:noProof/>
              </w:rPr>
              <w:t>Method-2: Using USB communication for all the 4G series and 3DFace readers: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_Toc33694012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10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00F77C5E" w14:textId="5C2A20D2" w:rsidR="005A24A5" w:rsidRDefault="00EA3509">
          <w:pPr>
            <w:pStyle w:val="TOC2"/>
            <w:tabs>
              <w:tab w:val="right" w:leader="dot" w:pos="9030"/>
            </w:tabs>
            <w:rPr>
              <w:rFonts w:eastAsiaTheme="minorEastAsia"/>
              <w:noProof/>
              <w:lang w:eastAsia="en-IN"/>
            </w:rPr>
          </w:pPr>
          <w:hyperlink w:anchor="_Toc33694013" w:history="1">
            <w:r w:rsidR="005A24A5" w:rsidRPr="001021BC">
              <w:rPr>
                <w:rStyle w:val="Hyperlink"/>
                <w:noProof/>
              </w:rPr>
              <w:t>Method-3: Using USB script for MA SIGMA Family terminals in BioScrypt Legacy mode: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_Toc33694013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14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316AC84A" w14:textId="7DBBB88A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14" w:history="1">
            <w:r w:rsidR="005A24A5" w:rsidRPr="001021BC">
              <w:rPr>
                <w:rStyle w:val="Hyperlink"/>
                <w:noProof/>
              </w:rPr>
              <w:t>6.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How to Restore the SecureAdmin database if customer loses the data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_Toc33694014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15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689283D1" w14:textId="4AAD8EE0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15" w:history="1">
            <w:r w:rsidR="005A24A5" w:rsidRPr="001021BC">
              <w:rPr>
                <w:rStyle w:val="Hyperlink"/>
                <w:noProof/>
              </w:rPr>
              <w:t>7.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Procedure to login to SecureAdmin or terminal LCD menu if customer lost the password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_Toc33694015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16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57D7D276" w14:textId="7311D3FE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16" w:history="1">
            <w:r w:rsidR="005A24A5" w:rsidRPr="001021BC">
              <w:rPr>
                <w:rStyle w:val="Hyperlink"/>
                <w:noProof/>
              </w:rPr>
              <w:t>8.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SecureSDK commands to enable / disable SSL communication with terminal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_Toc33694016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17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0DB1DFD2" w14:textId="1A8339F7" w:rsidR="005A24A5" w:rsidRDefault="00EA3509">
          <w:pPr>
            <w:pStyle w:val="TOC1"/>
            <w:tabs>
              <w:tab w:val="left" w:pos="660"/>
              <w:tab w:val="right" w:leader="dot" w:pos="903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33694017" w:history="1">
            <w:r w:rsidR="005A24A5" w:rsidRPr="001021BC">
              <w:rPr>
                <w:rStyle w:val="Hyperlink"/>
                <w:noProof/>
              </w:rPr>
              <w:t>9.</w:t>
            </w:r>
            <w:r w:rsidR="005A24A5"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="005A24A5" w:rsidRPr="001021BC">
              <w:rPr>
                <w:rStyle w:val="Hyperlink"/>
                <w:noProof/>
              </w:rPr>
              <w:t>Procedure to resolve the error occurred during certificate installation on Windows 7 OS (64 bit, 32 bit)</w:t>
            </w:r>
            <w:r w:rsidR="005A24A5">
              <w:rPr>
                <w:noProof/>
                <w:webHidden/>
              </w:rPr>
              <w:tab/>
            </w:r>
            <w:r w:rsidR="005A24A5">
              <w:rPr>
                <w:noProof/>
                <w:webHidden/>
              </w:rPr>
              <w:fldChar w:fldCharType="begin"/>
            </w:r>
            <w:r w:rsidR="005A24A5">
              <w:rPr>
                <w:noProof/>
                <w:webHidden/>
              </w:rPr>
              <w:instrText xml:space="preserve"> PAGEREF _Toc33694017 \h </w:instrText>
            </w:r>
            <w:r w:rsidR="005A24A5">
              <w:rPr>
                <w:noProof/>
                <w:webHidden/>
              </w:rPr>
            </w:r>
            <w:r w:rsidR="005A24A5">
              <w:rPr>
                <w:noProof/>
                <w:webHidden/>
              </w:rPr>
              <w:fldChar w:fldCharType="separate"/>
            </w:r>
            <w:r w:rsidR="005A24A5">
              <w:rPr>
                <w:noProof/>
                <w:webHidden/>
              </w:rPr>
              <w:t>18</w:t>
            </w:r>
            <w:r w:rsidR="005A24A5">
              <w:rPr>
                <w:noProof/>
                <w:webHidden/>
              </w:rPr>
              <w:fldChar w:fldCharType="end"/>
            </w:r>
          </w:hyperlink>
        </w:p>
        <w:p w14:paraId="7B490F55" w14:textId="1675189B" w:rsidR="00304F9F" w:rsidRPr="005E7566" w:rsidRDefault="00304F9F" w:rsidP="00304F9F">
          <w:pPr>
            <w:rPr>
              <w:rFonts w:asciiTheme="minorHAnsi" w:hAnsiTheme="minorHAnsi"/>
            </w:rPr>
          </w:pPr>
          <w:r w:rsidRPr="005E7566">
            <w:rPr>
              <w:rFonts w:asciiTheme="minorHAnsi" w:hAnsiTheme="minorHAnsi"/>
              <w:b/>
              <w:bCs/>
              <w:noProof/>
            </w:rPr>
            <w:fldChar w:fldCharType="end"/>
          </w:r>
        </w:p>
      </w:sdtContent>
    </w:sdt>
    <w:p w14:paraId="3CDE2D16" w14:textId="77777777" w:rsidR="00304F9F" w:rsidRPr="005E7566" w:rsidRDefault="00304F9F" w:rsidP="00304F9F">
      <w:pPr>
        <w:rPr>
          <w:rFonts w:asciiTheme="minorHAnsi" w:hAnsiTheme="minorHAnsi"/>
        </w:rPr>
      </w:pPr>
    </w:p>
    <w:p w14:paraId="32746C8D" w14:textId="77777777" w:rsidR="00304F9F" w:rsidRPr="005E7566" w:rsidRDefault="00304F9F" w:rsidP="00304F9F">
      <w:pPr>
        <w:rPr>
          <w:rFonts w:asciiTheme="minorHAnsi" w:hAnsiTheme="minorHAnsi"/>
        </w:rPr>
      </w:pPr>
    </w:p>
    <w:p w14:paraId="3775229B" w14:textId="77777777" w:rsidR="00687972" w:rsidRPr="005E7566" w:rsidRDefault="00304F9F" w:rsidP="00E93F8B">
      <w:pPr>
        <w:pStyle w:val="Heading1"/>
        <w:keepLines/>
        <w:pageBreakBefore/>
        <w:tabs>
          <w:tab w:val="num" w:pos="432"/>
        </w:tabs>
        <w:suppressAutoHyphens/>
        <w:spacing w:before="40" w:after="0" w:afterAutospacing="1" w:line="259" w:lineRule="auto"/>
        <w:jc w:val="both"/>
        <w:rPr>
          <w:rFonts w:asciiTheme="minorHAnsi" w:hAnsiTheme="minorHAnsi"/>
          <w:b w:val="0"/>
          <w:color w:val="4F81BD" w:themeColor="accent1"/>
        </w:rPr>
      </w:pPr>
      <w:bookmarkStart w:id="0" w:name="_Toc217552428"/>
      <w:bookmarkStart w:id="1" w:name="_Toc217552478"/>
      <w:bookmarkStart w:id="2" w:name="_Toc217552528"/>
      <w:bookmarkStart w:id="3" w:name="_Toc217552578"/>
      <w:bookmarkStart w:id="4" w:name="_Toc410204726"/>
      <w:bookmarkStart w:id="5" w:name="_Toc427942213"/>
      <w:bookmarkStart w:id="6" w:name="_Toc456001464"/>
      <w:bookmarkStart w:id="7" w:name="_Toc33693999"/>
      <w:r w:rsidRPr="005E7566">
        <w:rPr>
          <w:rFonts w:asciiTheme="minorHAnsi" w:hAnsiTheme="minorHAnsi"/>
          <w:color w:val="4F81BD" w:themeColor="accent1"/>
        </w:rPr>
        <w:lastRenderedPageBreak/>
        <w:t xml:space="preserve">DOCUMENT </w:t>
      </w:r>
      <w:bookmarkEnd w:id="0"/>
      <w:bookmarkEnd w:id="1"/>
      <w:bookmarkEnd w:id="2"/>
      <w:bookmarkEnd w:id="3"/>
      <w:bookmarkEnd w:id="4"/>
      <w:r w:rsidRPr="005E7566">
        <w:rPr>
          <w:rFonts w:asciiTheme="minorHAnsi" w:hAnsiTheme="minorHAnsi"/>
          <w:color w:val="4F81BD" w:themeColor="accent1"/>
        </w:rPr>
        <w:t>DETAILS</w:t>
      </w:r>
      <w:bookmarkStart w:id="8" w:name="_Toc427942214"/>
      <w:bookmarkStart w:id="9" w:name="_Toc456001465"/>
      <w:bookmarkEnd w:id="5"/>
      <w:bookmarkEnd w:id="6"/>
      <w:bookmarkEnd w:id="7"/>
    </w:p>
    <w:p w14:paraId="23BD75CB" w14:textId="77777777" w:rsidR="00304F9F" w:rsidRPr="005E7566" w:rsidRDefault="00304F9F" w:rsidP="00304F9F">
      <w:pPr>
        <w:pStyle w:val="Heading2"/>
        <w:keepLines/>
        <w:spacing w:before="40" w:after="0" w:line="259" w:lineRule="auto"/>
        <w:ind w:left="576" w:hanging="576"/>
        <w:rPr>
          <w:rFonts w:asciiTheme="minorHAnsi" w:hAnsiTheme="minorHAnsi"/>
          <w:b w:val="0"/>
          <w:color w:val="4F81BD" w:themeColor="accent1"/>
        </w:rPr>
      </w:pPr>
      <w:bookmarkStart w:id="10" w:name="_Toc33694000"/>
      <w:r w:rsidRPr="005E7566">
        <w:rPr>
          <w:rFonts w:asciiTheme="minorHAnsi" w:hAnsiTheme="minorHAnsi"/>
          <w:color w:val="4F81BD" w:themeColor="accent1"/>
        </w:rPr>
        <w:t>Document History</w:t>
      </w:r>
      <w:bookmarkEnd w:id="8"/>
      <w:bookmarkEnd w:id="9"/>
      <w:bookmarkEnd w:id="10"/>
    </w:p>
    <w:p w14:paraId="365CAC49" w14:textId="77777777" w:rsidR="00304F9F" w:rsidRPr="005E7566" w:rsidRDefault="00304F9F" w:rsidP="00304F9F">
      <w:pPr>
        <w:rPr>
          <w:rFonts w:asciiTheme="minorHAnsi" w:hAnsiTheme="minorHAnsi"/>
        </w:rPr>
      </w:pP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35"/>
        <w:gridCol w:w="1800"/>
        <w:gridCol w:w="1440"/>
        <w:gridCol w:w="4860"/>
      </w:tblGrid>
      <w:tr w:rsidR="000C7238" w:rsidRPr="00EA30A8" w14:paraId="1ED439B7" w14:textId="77777777" w:rsidTr="000C7238">
        <w:trPr>
          <w:trHeight w:val="290"/>
        </w:trPr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FFFFFF"/>
            </w:tcBorders>
            <w:shd w:val="clear" w:color="auto" w:fill="074A87"/>
            <w:vAlign w:val="center"/>
          </w:tcPr>
          <w:p w14:paraId="1C4A478F" w14:textId="77777777" w:rsidR="000C7238" w:rsidRPr="005E7566" w:rsidRDefault="000C7238" w:rsidP="008B570F">
            <w:pPr>
              <w:pStyle w:val="TexteTableHeaderWHITECENTER"/>
              <w:rPr>
                <w:rFonts w:asciiTheme="minorHAnsi" w:hAnsiTheme="minorHAnsi"/>
                <w:sz w:val="22"/>
                <w:lang w:eastAsia="fr-FR"/>
              </w:rPr>
            </w:pPr>
            <w:r w:rsidRPr="005E7566">
              <w:rPr>
                <w:rFonts w:asciiTheme="minorHAnsi" w:hAnsiTheme="minorHAnsi"/>
                <w:sz w:val="22"/>
                <w:lang w:eastAsia="fr-FR"/>
              </w:rPr>
              <w:t>Version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FFFFFF"/>
              <w:bottom w:val="single" w:sz="4" w:space="0" w:color="auto"/>
              <w:right w:val="single" w:sz="4" w:space="0" w:color="FFFFFF"/>
            </w:tcBorders>
            <w:shd w:val="clear" w:color="auto" w:fill="074A87"/>
            <w:vAlign w:val="center"/>
          </w:tcPr>
          <w:p w14:paraId="68A80706" w14:textId="77777777" w:rsidR="000C7238" w:rsidRPr="005E7566" w:rsidRDefault="000C7238" w:rsidP="008B570F">
            <w:pPr>
              <w:pStyle w:val="TexteTableHeaderWHITECENTER"/>
              <w:rPr>
                <w:rFonts w:asciiTheme="minorHAnsi" w:hAnsiTheme="minorHAnsi"/>
                <w:sz w:val="22"/>
                <w:lang w:eastAsia="fr-FR"/>
              </w:rPr>
            </w:pPr>
            <w:r w:rsidRPr="005E7566">
              <w:rPr>
                <w:rFonts w:asciiTheme="minorHAnsi" w:hAnsiTheme="minorHAnsi"/>
                <w:sz w:val="22"/>
                <w:lang w:eastAsia="fr-FR"/>
              </w:rPr>
              <w:t>Date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FFFFFF"/>
              <w:bottom w:val="single" w:sz="4" w:space="0" w:color="auto"/>
              <w:right w:val="single" w:sz="4" w:space="0" w:color="FFFFFF"/>
            </w:tcBorders>
            <w:shd w:val="clear" w:color="auto" w:fill="074A87"/>
            <w:vAlign w:val="center"/>
          </w:tcPr>
          <w:p w14:paraId="1122555D" w14:textId="77777777" w:rsidR="000C7238" w:rsidRPr="005E7566" w:rsidRDefault="000C7238" w:rsidP="008B570F">
            <w:pPr>
              <w:pStyle w:val="TexteTableHeaderWHITECENTER"/>
              <w:rPr>
                <w:rFonts w:asciiTheme="minorHAnsi" w:hAnsiTheme="minorHAnsi"/>
                <w:sz w:val="22"/>
                <w:lang w:eastAsia="fr-FR"/>
              </w:rPr>
            </w:pPr>
            <w:r w:rsidRPr="005E7566">
              <w:rPr>
                <w:rFonts w:asciiTheme="minorHAnsi" w:hAnsiTheme="minorHAnsi"/>
                <w:sz w:val="22"/>
                <w:lang w:eastAsia="fr-FR"/>
              </w:rPr>
              <w:t>Author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FFFFFF"/>
              <w:bottom w:val="single" w:sz="4" w:space="0" w:color="auto"/>
              <w:right w:val="single" w:sz="4" w:space="0" w:color="auto"/>
            </w:tcBorders>
            <w:shd w:val="clear" w:color="auto" w:fill="074A87"/>
            <w:vAlign w:val="center"/>
          </w:tcPr>
          <w:p w14:paraId="6D317EA4" w14:textId="77777777" w:rsidR="000C7238" w:rsidRPr="005E7566" w:rsidRDefault="000C7238" w:rsidP="008B570F">
            <w:pPr>
              <w:pStyle w:val="TexteTableHeaderWHITELEFT"/>
              <w:rPr>
                <w:rFonts w:asciiTheme="minorHAnsi" w:hAnsiTheme="minorHAnsi"/>
              </w:rPr>
            </w:pPr>
            <w:r w:rsidRPr="005E7566">
              <w:rPr>
                <w:rFonts w:asciiTheme="minorHAnsi" w:hAnsiTheme="minorHAnsi"/>
              </w:rPr>
              <w:t>Description</w:t>
            </w:r>
          </w:p>
        </w:tc>
      </w:tr>
      <w:tr w:rsidR="000C7238" w:rsidRPr="00EA30A8" w14:paraId="237AEE93" w14:textId="77777777" w:rsidTr="000C7238">
        <w:trPr>
          <w:trHeight w:val="290"/>
        </w:trPr>
        <w:tc>
          <w:tcPr>
            <w:tcW w:w="14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B6D6C1" w14:textId="1A13E702" w:rsidR="000C7238" w:rsidRPr="005E7566" w:rsidRDefault="00F65D46" w:rsidP="008B570F">
            <w:pPr>
              <w:pStyle w:val="TexteTableCentered"/>
              <w:rPr>
                <w:rFonts w:asciiTheme="minorHAnsi" w:hAnsiTheme="minorHAnsi"/>
                <w:sz w:val="22"/>
                <w:lang w:eastAsia="fr-FR"/>
              </w:rPr>
            </w:pPr>
            <w:bookmarkStart w:id="11" w:name="_Hlk410202844"/>
            <w:r>
              <w:rPr>
                <w:rFonts w:asciiTheme="minorHAnsi" w:hAnsiTheme="minorHAnsi"/>
                <w:sz w:val="22"/>
                <w:lang w:eastAsia="fr-FR"/>
              </w:rPr>
              <w:t>1.0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598992" w14:textId="74664EE6" w:rsidR="000C7238" w:rsidRPr="005E7566" w:rsidRDefault="00F65D46" w:rsidP="000C7238">
            <w:pPr>
              <w:pStyle w:val="TexteTableCentered"/>
              <w:rPr>
                <w:rFonts w:asciiTheme="minorHAnsi" w:hAnsiTheme="minorHAnsi"/>
                <w:sz w:val="22"/>
                <w:lang w:eastAsia="fr-FR"/>
              </w:rPr>
            </w:pPr>
            <w:r>
              <w:rPr>
                <w:rFonts w:asciiTheme="minorHAnsi" w:hAnsiTheme="minorHAnsi"/>
                <w:sz w:val="22"/>
                <w:lang w:eastAsia="fr-FR"/>
              </w:rPr>
              <w:t>26/02/2020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FF8F9E" w14:textId="4F4CD870" w:rsidR="000C7238" w:rsidRPr="005E7566" w:rsidRDefault="00F65D46" w:rsidP="008B570F">
            <w:pPr>
              <w:pStyle w:val="TexteTableCentered"/>
              <w:rPr>
                <w:rFonts w:asciiTheme="minorHAnsi" w:hAnsiTheme="minorHAnsi"/>
                <w:sz w:val="22"/>
                <w:lang w:eastAsia="fr-FR"/>
              </w:rPr>
            </w:pPr>
            <w:r>
              <w:rPr>
                <w:rFonts w:asciiTheme="minorHAnsi" w:hAnsiTheme="minorHAnsi"/>
                <w:sz w:val="22"/>
                <w:lang w:eastAsia="fr-FR"/>
              </w:rPr>
              <w:t>IDEMIA</w:t>
            </w:r>
          </w:p>
        </w:tc>
        <w:tc>
          <w:tcPr>
            <w:tcW w:w="48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355141" w14:textId="1F6A723C" w:rsidR="000C7238" w:rsidRPr="005E7566" w:rsidRDefault="00F65D46" w:rsidP="008B570F">
            <w:pPr>
              <w:pStyle w:val="TexteTable"/>
              <w:rPr>
                <w:rFonts w:asciiTheme="minorHAnsi" w:hAnsiTheme="minorHAnsi"/>
                <w:sz w:val="22"/>
                <w:lang w:eastAsia="fr-FR"/>
              </w:rPr>
            </w:pPr>
            <w:r>
              <w:rPr>
                <w:rFonts w:asciiTheme="minorHAnsi" w:hAnsiTheme="minorHAnsi"/>
                <w:sz w:val="22"/>
                <w:lang w:eastAsia="fr-FR"/>
              </w:rPr>
              <w:t>First Release</w:t>
            </w:r>
          </w:p>
        </w:tc>
      </w:tr>
      <w:tr w:rsidR="0077346B" w:rsidRPr="00EA30A8" w14:paraId="73B7F3C9" w14:textId="77777777" w:rsidTr="000C7238">
        <w:trPr>
          <w:trHeight w:val="290"/>
        </w:trPr>
        <w:tc>
          <w:tcPr>
            <w:tcW w:w="14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1F4D93" w14:textId="77777777" w:rsidR="0077346B" w:rsidRPr="005E7566" w:rsidRDefault="0077346B" w:rsidP="0077346B">
            <w:pPr>
              <w:pStyle w:val="TexteTableCentered"/>
              <w:rPr>
                <w:rFonts w:asciiTheme="minorHAnsi" w:hAnsiTheme="minorHAnsi"/>
                <w:sz w:val="22"/>
                <w:lang w:eastAsia="fr-FR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EFE7E1" w14:textId="77777777" w:rsidR="0077346B" w:rsidRPr="005E7566" w:rsidRDefault="0077346B" w:rsidP="0077346B">
            <w:pPr>
              <w:pStyle w:val="TexteTableCentered"/>
              <w:rPr>
                <w:rFonts w:asciiTheme="minorHAnsi" w:hAnsiTheme="minorHAnsi"/>
                <w:sz w:val="22"/>
                <w:lang w:eastAsia="fr-FR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9F76A8" w14:textId="77777777" w:rsidR="0077346B" w:rsidRPr="005E7566" w:rsidRDefault="0077346B" w:rsidP="0077346B">
            <w:pPr>
              <w:pStyle w:val="TexteTableCentered"/>
              <w:rPr>
                <w:rFonts w:asciiTheme="minorHAnsi" w:hAnsiTheme="minorHAnsi"/>
                <w:sz w:val="22"/>
                <w:lang w:eastAsia="fr-FR"/>
              </w:rPr>
            </w:pPr>
          </w:p>
        </w:tc>
        <w:tc>
          <w:tcPr>
            <w:tcW w:w="48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97F5A8" w14:textId="77777777" w:rsidR="0077346B" w:rsidRPr="005E7566" w:rsidRDefault="0077346B" w:rsidP="0077346B">
            <w:pPr>
              <w:pStyle w:val="TexteTable"/>
              <w:rPr>
                <w:rFonts w:asciiTheme="minorHAnsi" w:hAnsiTheme="minorHAnsi"/>
                <w:sz w:val="22"/>
                <w:lang w:eastAsia="fr-FR"/>
              </w:rPr>
            </w:pPr>
          </w:p>
        </w:tc>
      </w:tr>
      <w:bookmarkEnd w:id="11"/>
    </w:tbl>
    <w:p w14:paraId="73106A57" w14:textId="77777777" w:rsidR="00304F9F" w:rsidRPr="005E7566" w:rsidRDefault="00304F9F" w:rsidP="00304F9F">
      <w:pPr>
        <w:rPr>
          <w:rFonts w:asciiTheme="minorHAnsi" w:hAnsiTheme="minorHAnsi"/>
          <w:color w:val="1F497D"/>
        </w:rPr>
      </w:pPr>
    </w:p>
    <w:p w14:paraId="57CC836A" w14:textId="77777777" w:rsidR="00304F9F" w:rsidRPr="005E7566" w:rsidRDefault="00304F9F" w:rsidP="00304F9F">
      <w:pPr>
        <w:rPr>
          <w:rFonts w:asciiTheme="minorHAnsi" w:hAnsiTheme="minorHAnsi"/>
          <w:color w:val="1F497D"/>
        </w:rPr>
      </w:pPr>
    </w:p>
    <w:p w14:paraId="5BDA646E" w14:textId="77777777" w:rsidR="00304F9F" w:rsidRPr="005E7566" w:rsidRDefault="00304F9F" w:rsidP="00304F9F">
      <w:pPr>
        <w:pStyle w:val="Heading2"/>
        <w:keepLines/>
        <w:spacing w:before="40" w:after="0" w:line="259" w:lineRule="auto"/>
        <w:ind w:left="576" w:hanging="576"/>
        <w:rPr>
          <w:rFonts w:asciiTheme="minorHAnsi" w:hAnsiTheme="minorHAnsi"/>
          <w:color w:val="4F81BD" w:themeColor="accent1"/>
        </w:rPr>
      </w:pPr>
      <w:bookmarkStart w:id="12" w:name="_Toc410204729"/>
      <w:bookmarkStart w:id="13" w:name="_Toc427942215"/>
      <w:bookmarkStart w:id="14" w:name="_Toc456001466"/>
      <w:bookmarkStart w:id="15" w:name="_Toc33694001"/>
      <w:r w:rsidRPr="005E7566">
        <w:rPr>
          <w:rFonts w:asciiTheme="minorHAnsi" w:hAnsiTheme="minorHAnsi"/>
          <w:color w:val="4F81BD" w:themeColor="accent1"/>
        </w:rPr>
        <w:t>References</w:t>
      </w:r>
      <w:bookmarkEnd w:id="12"/>
      <w:bookmarkEnd w:id="13"/>
      <w:bookmarkEnd w:id="14"/>
      <w:bookmarkEnd w:id="15"/>
    </w:p>
    <w:p w14:paraId="644BB184" w14:textId="77777777" w:rsidR="004C11E1" w:rsidRPr="005E7566" w:rsidRDefault="004C11E1" w:rsidP="004C11E1">
      <w:pPr>
        <w:rPr>
          <w:rFonts w:asciiTheme="minorHAnsi" w:hAnsiTheme="minorHAnsi"/>
        </w:rPr>
      </w:pPr>
    </w:p>
    <w:tbl>
      <w:tblPr>
        <w:tblW w:w="9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02"/>
        <w:gridCol w:w="4293"/>
        <w:gridCol w:w="1440"/>
        <w:gridCol w:w="2724"/>
      </w:tblGrid>
      <w:tr w:rsidR="0081496D" w:rsidRPr="00EA30A8" w14:paraId="5F95AA9E" w14:textId="77777777" w:rsidTr="0081496D">
        <w:trPr>
          <w:trHeight w:val="206"/>
        </w:trPr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FFFFFF"/>
            </w:tcBorders>
            <w:shd w:val="clear" w:color="auto" w:fill="074A87"/>
            <w:vAlign w:val="center"/>
          </w:tcPr>
          <w:p w14:paraId="46E601D3" w14:textId="77777777" w:rsidR="0081496D" w:rsidRPr="005E7566" w:rsidRDefault="0081496D" w:rsidP="008B570F">
            <w:pPr>
              <w:pStyle w:val="TexteTableHeaderWHITECENTER"/>
              <w:rPr>
                <w:rFonts w:asciiTheme="minorHAnsi" w:hAnsiTheme="minorHAnsi"/>
                <w:sz w:val="22"/>
                <w:lang w:eastAsia="fr-FR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FFFFFF"/>
              <w:bottom w:val="single" w:sz="4" w:space="0" w:color="auto"/>
              <w:right w:val="single" w:sz="4" w:space="0" w:color="FFFFFF"/>
            </w:tcBorders>
            <w:shd w:val="clear" w:color="auto" w:fill="074A87"/>
            <w:vAlign w:val="center"/>
          </w:tcPr>
          <w:p w14:paraId="00E0D293" w14:textId="77777777" w:rsidR="0081496D" w:rsidRPr="005E7566" w:rsidRDefault="0081496D" w:rsidP="008B570F">
            <w:pPr>
              <w:pStyle w:val="TexteTableHeaderWHITECENTER"/>
              <w:rPr>
                <w:rFonts w:asciiTheme="minorHAnsi" w:hAnsiTheme="minorHAnsi"/>
                <w:sz w:val="22"/>
                <w:lang w:eastAsia="fr-FR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FFFFFF"/>
              <w:bottom w:val="single" w:sz="4" w:space="0" w:color="auto"/>
              <w:right w:val="single" w:sz="4" w:space="0" w:color="FFFFFF"/>
            </w:tcBorders>
            <w:shd w:val="clear" w:color="auto" w:fill="074A87"/>
            <w:vAlign w:val="center"/>
          </w:tcPr>
          <w:p w14:paraId="4BFAF97D" w14:textId="77777777" w:rsidR="0081496D" w:rsidRPr="005E7566" w:rsidRDefault="0081496D" w:rsidP="008B570F">
            <w:pPr>
              <w:pStyle w:val="TexteTableHeaderWHITECENTER"/>
              <w:rPr>
                <w:rFonts w:asciiTheme="minorHAnsi" w:hAnsiTheme="minorHAnsi"/>
                <w:sz w:val="22"/>
                <w:lang w:eastAsia="fr-FR"/>
              </w:rPr>
            </w:pPr>
          </w:p>
        </w:tc>
        <w:tc>
          <w:tcPr>
            <w:tcW w:w="2724" w:type="dxa"/>
            <w:tcBorders>
              <w:top w:val="single" w:sz="4" w:space="0" w:color="auto"/>
              <w:left w:val="single" w:sz="4" w:space="0" w:color="FFFFFF"/>
              <w:bottom w:val="single" w:sz="4" w:space="0" w:color="auto"/>
              <w:right w:val="single" w:sz="4" w:space="0" w:color="auto"/>
            </w:tcBorders>
            <w:shd w:val="clear" w:color="auto" w:fill="074A87"/>
            <w:vAlign w:val="center"/>
          </w:tcPr>
          <w:p w14:paraId="76421111" w14:textId="77777777" w:rsidR="0081496D" w:rsidRPr="005E7566" w:rsidRDefault="0081496D" w:rsidP="008B570F">
            <w:pPr>
              <w:pStyle w:val="TexteTableHeaderWHITELEFT"/>
              <w:rPr>
                <w:rFonts w:asciiTheme="minorHAnsi" w:hAnsiTheme="minorHAnsi"/>
              </w:rPr>
            </w:pPr>
          </w:p>
        </w:tc>
      </w:tr>
      <w:tr w:rsidR="0081496D" w:rsidRPr="00EA30A8" w14:paraId="469A01F9" w14:textId="77777777" w:rsidTr="0081496D">
        <w:trPr>
          <w:trHeight w:val="206"/>
        </w:trPr>
        <w:tc>
          <w:tcPr>
            <w:tcW w:w="11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BF498A" w14:textId="77777777" w:rsidR="0081496D" w:rsidRPr="005E7566" w:rsidRDefault="0081496D" w:rsidP="008B570F">
            <w:pPr>
              <w:pStyle w:val="TexteTableCentered"/>
              <w:rPr>
                <w:rFonts w:asciiTheme="minorHAnsi" w:hAnsiTheme="minorHAnsi"/>
                <w:sz w:val="22"/>
                <w:szCs w:val="22"/>
                <w:lang w:eastAsia="fr-FR"/>
              </w:rPr>
            </w:pPr>
          </w:p>
        </w:tc>
        <w:tc>
          <w:tcPr>
            <w:tcW w:w="42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74FA51" w14:textId="77777777" w:rsidR="0081496D" w:rsidRPr="005E7566" w:rsidRDefault="0081496D" w:rsidP="0081496D">
            <w:pPr>
              <w:pStyle w:val="TexteTableCentered"/>
              <w:spacing w:before="100" w:after="100"/>
              <w:rPr>
                <w:rFonts w:asciiTheme="minorHAnsi" w:hAnsiTheme="minorHAnsi"/>
                <w:sz w:val="22"/>
                <w:szCs w:val="22"/>
                <w:lang w:eastAsia="fr-FR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B3BE54" w14:textId="77777777" w:rsidR="0081496D" w:rsidRPr="005E7566" w:rsidRDefault="0081496D" w:rsidP="008B570F">
            <w:pPr>
              <w:pStyle w:val="TexteTableCentered"/>
              <w:rPr>
                <w:rFonts w:asciiTheme="minorHAnsi" w:hAnsiTheme="minorHAnsi"/>
                <w:sz w:val="22"/>
                <w:szCs w:val="22"/>
                <w:lang w:eastAsia="fr-FR"/>
              </w:rPr>
            </w:pPr>
          </w:p>
        </w:tc>
        <w:tc>
          <w:tcPr>
            <w:tcW w:w="27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99929A" w14:textId="77777777" w:rsidR="0081496D" w:rsidRPr="005E7566" w:rsidRDefault="0081496D" w:rsidP="00D80B1C">
            <w:pPr>
              <w:pStyle w:val="TexteTable"/>
              <w:rPr>
                <w:rFonts w:asciiTheme="minorHAnsi" w:hAnsiTheme="minorHAnsi"/>
                <w:sz w:val="22"/>
                <w:szCs w:val="22"/>
                <w:lang w:eastAsia="fr-FR"/>
              </w:rPr>
            </w:pPr>
          </w:p>
        </w:tc>
      </w:tr>
    </w:tbl>
    <w:p w14:paraId="1D4A9A1B" w14:textId="77777777" w:rsidR="00304F9F" w:rsidRPr="005E7566" w:rsidRDefault="00304F9F" w:rsidP="00304F9F">
      <w:pPr>
        <w:rPr>
          <w:rFonts w:asciiTheme="minorHAnsi" w:hAnsiTheme="minorHAnsi"/>
        </w:rPr>
      </w:pPr>
    </w:p>
    <w:p w14:paraId="5206BFD2" w14:textId="77777777" w:rsidR="00D61E39" w:rsidRPr="005E7566" w:rsidRDefault="00D61E39">
      <w:pPr>
        <w:rPr>
          <w:rFonts w:asciiTheme="minorHAnsi" w:hAnsiTheme="minorHAnsi"/>
          <w:color w:val="1F497D"/>
        </w:rPr>
      </w:pPr>
      <w:bookmarkStart w:id="16" w:name="_Toc427942216"/>
      <w:bookmarkStart w:id="17" w:name="_Toc456001467"/>
      <w:r w:rsidRPr="005E7566">
        <w:rPr>
          <w:rFonts w:asciiTheme="minorHAnsi" w:hAnsiTheme="minorHAnsi"/>
          <w:color w:val="1F497D"/>
        </w:rPr>
        <w:br w:type="page"/>
      </w:r>
    </w:p>
    <w:p w14:paraId="67F9B61A" w14:textId="77777777" w:rsidR="00D61E39" w:rsidRPr="005E7566" w:rsidRDefault="00D61E39" w:rsidP="00D61E39">
      <w:pPr>
        <w:rPr>
          <w:rFonts w:asciiTheme="minorHAnsi" w:hAnsiTheme="minorHAnsi"/>
          <w:color w:val="1F497D"/>
        </w:rPr>
      </w:pPr>
    </w:p>
    <w:p w14:paraId="71CBE2FA" w14:textId="77777777" w:rsidR="00304F9F" w:rsidRPr="005E7566" w:rsidRDefault="006B7FF8" w:rsidP="00077151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rPr>
          <w:rFonts w:asciiTheme="minorHAnsi" w:hAnsiTheme="minorHAnsi"/>
          <w:b w:val="0"/>
          <w:color w:val="4F81BD" w:themeColor="accent1"/>
        </w:rPr>
      </w:pPr>
      <w:bookmarkStart w:id="18" w:name="_Toc33694002"/>
      <w:r w:rsidRPr="005E7566">
        <w:rPr>
          <w:rFonts w:asciiTheme="minorHAnsi" w:hAnsiTheme="minorHAnsi"/>
          <w:color w:val="4F81BD" w:themeColor="accent1"/>
        </w:rPr>
        <w:t>Introduction</w:t>
      </w:r>
      <w:bookmarkEnd w:id="16"/>
      <w:bookmarkEnd w:id="17"/>
      <w:bookmarkEnd w:id="18"/>
    </w:p>
    <w:p w14:paraId="4A366976" w14:textId="77777777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</w:p>
    <w:p w14:paraId="2409FD58" w14:textId="15602136" w:rsidR="001970A3" w:rsidRPr="00524E69" w:rsidRDefault="001970A3" w:rsidP="005E7566">
      <w:pPr>
        <w:jc w:val="both"/>
        <w:rPr>
          <w:rFonts w:asciiTheme="minorHAnsi" w:hAnsiTheme="minorHAnsi"/>
          <w:sz w:val="22"/>
          <w:szCs w:val="22"/>
        </w:rPr>
      </w:pPr>
      <w:r w:rsidRPr="00524E69">
        <w:rPr>
          <w:rFonts w:asciiTheme="minorHAnsi" w:hAnsiTheme="minorHAnsi"/>
          <w:sz w:val="22"/>
          <w:szCs w:val="22"/>
        </w:rPr>
        <w:t xml:space="preserve">Legacy Bioscrypt 4G range has been announced end of life in </w:t>
      </w:r>
      <w:r w:rsidR="00524E69" w:rsidRPr="00524E69">
        <w:rPr>
          <w:rFonts w:asciiTheme="minorHAnsi" w:hAnsiTheme="minorHAnsi"/>
          <w:sz w:val="22"/>
          <w:szCs w:val="22"/>
        </w:rPr>
        <w:t>November 2016 and IDEMIA has recommended</w:t>
      </w:r>
      <w:r w:rsidRPr="00524E69">
        <w:rPr>
          <w:rFonts w:asciiTheme="minorHAnsi" w:hAnsiTheme="minorHAnsi"/>
          <w:sz w:val="22"/>
          <w:szCs w:val="22"/>
        </w:rPr>
        <w:t xml:space="preserve"> customer</w:t>
      </w:r>
      <w:r w:rsidR="00524E69" w:rsidRPr="00524E69">
        <w:rPr>
          <w:rFonts w:asciiTheme="minorHAnsi" w:hAnsiTheme="minorHAnsi"/>
          <w:sz w:val="22"/>
          <w:szCs w:val="22"/>
        </w:rPr>
        <w:t>s</w:t>
      </w:r>
      <w:r w:rsidRPr="00524E69">
        <w:rPr>
          <w:rFonts w:asciiTheme="minorHAnsi" w:hAnsiTheme="minorHAnsi"/>
          <w:sz w:val="22"/>
          <w:szCs w:val="22"/>
        </w:rPr>
        <w:t xml:space="preserve"> to anticipate a migration to the new generation.</w:t>
      </w:r>
    </w:p>
    <w:p w14:paraId="1E61E8F5" w14:textId="320C07ED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  <w:r w:rsidRPr="00524E69">
        <w:rPr>
          <w:rFonts w:asciiTheme="minorHAnsi" w:hAnsiTheme="minorHAnsi"/>
          <w:sz w:val="22"/>
          <w:szCs w:val="22"/>
        </w:rPr>
        <w:t>Anyway, some legacy installation</w:t>
      </w:r>
      <w:r w:rsidR="00524E69" w:rsidRPr="00524E69">
        <w:rPr>
          <w:rFonts w:asciiTheme="minorHAnsi" w:hAnsiTheme="minorHAnsi"/>
          <w:sz w:val="22"/>
          <w:szCs w:val="22"/>
        </w:rPr>
        <w:t>s</w:t>
      </w:r>
      <w:r w:rsidRPr="00524E69">
        <w:rPr>
          <w:rFonts w:asciiTheme="minorHAnsi" w:hAnsiTheme="minorHAnsi"/>
          <w:sz w:val="22"/>
          <w:szCs w:val="22"/>
        </w:rPr>
        <w:t xml:space="preserve"> certainly remain in operation and it is important for IDEMIA to make sure that they are still running</w:t>
      </w:r>
      <w:r w:rsidR="00524E69" w:rsidRPr="00524E69">
        <w:rPr>
          <w:rFonts w:asciiTheme="minorHAnsi" w:hAnsiTheme="minorHAnsi"/>
          <w:sz w:val="22"/>
          <w:szCs w:val="22"/>
        </w:rPr>
        <w:t>.</w:t>
      </w:r>
      <w:r>
        <w:rPr>
          <w:rFonts w:asciiTheme="minorHAnsi" w:hAnsiTheme="minorHAnsi"/>
          <w:sz w:val="22"/>
          <w:szCs w:val="22"/>
        </w:rPr>
        <w:t xml:space="preserve">  </w:t>
      </w:r>
    </w:p>
    <w:p w14:paraId="02240610" w14:textId="77777777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</w:p>
    <w:p w14:paraId="2CC77C70" w14:textId="20B94536" w:rsidR="001970A3" w:rsidRDefault="001970A3" w:rsidP="001970A3">
      <w:pPr>
        <w:jc w:val="both"/>
        <w:rPr>
          <w:rFonts w:asciiTheme="minorHAnsi" w:hAnsiTheme="minorHAnsi"/>
          <w:sz w:val="22"/>
          <w:szCs w:val="22"/>
        </w:rPr>
      </w:pPr>
      <w:r w:rsidRPr="00524E69">
        <w:rPr>
          <w:rFonts w:asciiTheme="minorHAnsi" w:hAnsiTheme="minorHAnsi"/>
          <w:sz w:val="22"/>
          <w:szCs w:val="22"/>
        </w:rPr>
        <w:t>IDEMIA has very recently discovered that</w:t>
      </w:r>
      <w:r>
        <w:rPr>
          <w:rFonts w:asciiTheme="minorHAnsi" w:hAnsiTheme="minorHAnsi"/>
          <w:sz w:val="22"/>
          <w:szCs w:val="22"/>
        </w:rPr>
        <w:t xml:space="preserve"> </w:t>
      </w:r>
      <w:r w:rsidRPr="005E7566">
        <w:rPr>
          <w:rFonts w:asciiTheme="minorHAnsi" w:hAnsiTheme="minorHAnsi"/>
          <w:sz w:val="22"/>
          <w:szCs w:val="22"/>
        </w:rPr>
        <w:t xml:space="preserve">certificates used for </w:t>
      </w:r>
      <w:r w:rsidR="00BD3439">
        <w:rPr>
          <w:rFonts w:asciiTheme="minorHAnsi" w:hAnsiTheme="minorHAnsi"/>
          <w:sz w:val="22"/>
          <w:szCs w:val="22"/>
        </w:rPr>
        <w:t xml:space="preserve">secure </w:t>
      </w:r>
      <w:r w:rsidRPr="005E7566">
        <w:rPr>
          <w:rFonts w:asciiTheme="minorHAnsi" w:hAnsiTheme="minorHAnsi"/>
          <w:sz w:val="22"/>
          <w:szCs w:val="22"/>
        </w:rPr>
        <w:t xml:space="preserve">connection </w:t>
      </w:r>
      <w:r w:rsidR="00BD3439">
        <w:rPr>
          <w:rFonts w:asciiTheme="minorHAnsi" w:hAnsiTheme="minorHAnsi"/>
          <w:sz w:val="22"/>
          <w:szCs w:val="22"/>
        </w:rPr>
        <w:t xml:space="preserve">expire </w:t>
      </w:r>
      <w:r w:rsidRPr="005E7566">
        <w:rPr>
          <w:rFonts w:asciiTheme="minorHAnsi" w:hAnsiTheme="minorHAnsi"/>
          <w:sz w:val="22"/>
          <w:szCs w:val="22"/>
        </w:rPr>
        <w:t xml:space="preserve">on </w:t>
      </w:r>
      <w:r w:rsidRPr="007A1175">
        <w:rPr>
          <w:rFonts w:asciiTheme="minorHAnsi" w:hAnsiTheme="minorHAnsi"/>
          <w:b/>
          <w:sz w:val="22"/>
          <w:szCs w:val="22"/>
        </w:rPr>
        <w:t xml:space="preserve">March </w:t>
      </w:r>
      <w:proofErr w:type="gramStart"/>
      <w:r w:rsidRPr="007A1175">
        <w:rPr>
          <w:rFonts w:asciiTheme="minorHAnsi" w:hAnsiTheme="minorHAnsi"/>
          <w:b/>
          <w:sz w:val="22"/>
          <w:szCs w:val="22"/>
        </w:rPr>
        <w:t>15</w:t>
      </w:r>
      <w:r w:rsidRPr="007A1175">
        <w:rPr>
          <w:rFonts w:asciiTheme="minorHAnsi" w:hAnsiTheme="minorHAnsi"/>
          <w:b/>
          <w:sz w:val="22"/>
          <w:szCs w:val="22"/>
          <w:vertAlign w:val="superscript"/>
        </w:rPr>
        <w:t>th</w:t>
      </w:r>
      <w:proofErr w:type="gramEnd"/>
      <w:r w:rsidRPr="007A1175">
        <w:rPr>
          <w:rFonts w:asciiTheme="minorHAnsi" w:hAnsiTheme="minorHAnsi"/>
          <w:b/>
          <w:sz w:val="22"/>
          <w:szCs w:val="22"/>
        </w:rPr>
        <w:t>, 2020.</w:t>
      </w:r>
      <w:r w:rsidRPr="005E7566">
        <w:rPr>
          <w:rFonts w:asciiTheme="minorHAnsi" w:hAnsiTheme="minorHAnsi"/>
          <w:sz w:val="22"/>
          <w:szCs w:val="22"/>
        </w:rPr>
        <w:t xml:space="preserve"> </w:t>
      </w:r>
    </w:p>
    <w:p w14:paraId="70FC440B" w14:textId="77777777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</w:p>
    <w:p w14:paraId="6ACBA06B" w14:textId="6D50D4C5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  <w:r w:rsidRPr="00524E69">
        <w:rPr>
          <w:rFonts w:asciiTheme="minorHAnsi" w:hAnsiTheme="minorHAnsi"/>
          <w:sz w:val="22"/>
          <w:szCs w:val="22"/>
        </w:rPr>
        <w:t>The main impacts of this license expiration</w:t>
      </w:r>
      <w:r w:rsidR="00837449" w:rsidRPr="00524E69">
        <w:rPr>
          <w:rFonts w:asciiTheme="minorHAnsi" w:hAnsiTheme="minorHAnsi"/>
          <w:sz w:val="22"/>
          <w:szCs w:val="22"/>
        </w:rPr>
        <w:t xml:space="preserve"> </w:t>
      </w:r>
      <w:r w:rsidR="00837449" w:rsidRPr="00524E69">
        <w:rPr>
          <w:rFonts w:asciiTheme="minorHAnsi" w:hAnsiTheme="minorHAnsi"/>
          <w:b/>
          <w:sz w:val="22"/>
          <w:szCs w:val="22"/>
        </w:rPr>
        <w:t xml:space="preserve">(if no action </w:t>
      </w:r>
      <w:proofErr w:type="gramStart"/>
      <w:r w:rsidR="00837449" w:rsidRPr="00524E69">
        <w:rPr>
          <w:rFonts w:asciiTheme="minorHAnsi" w:hAnsiTheme="minorHAnsi"/>
          <w:b/>
          <w:sz w:val="22"/>
          <w:szCs w:val="22"/>
        </w:rPr>
        <w:t>is done</w:t>
      </w:r>
      <w:proofErr w:type="gramEnd"/>
      <w:r w:rsidR="00837449" w:rsidRPr="00524E69">
        <w:rPr>
          <w:rFonts w:asciiTheme="minorHAnsi" w:hAnsiTheme="minorHAnsi"/>
          <w:b/>
          <w:sz w:val="22"/>
          <w:szCs w:val="22"/>
        </w:rPr>
        <w:t>)</w:t>
      </w:r>
      <w:r w:rsidRPr="00524E69">
        <w:rPr>
          <w:rFonts w:asciiTheme="minorHAnsi" w:hAnsiTheme="minorHAnsi"/>
          <w:sz w:val="22"/>
          <w:szCs w:val="22"/>
        </w:rPr>
        <w:t xml:space="preserve"> are the following:</w:t>
      </w:r>
    </w:p>
    <w:p w14:paraId="2BCF5B8B" w14:textId="77777777" w:rsidR="00837449" w:rsidRPr="00837449" w:rsidRDefault="00837449" w:rsidP="001970A3">
      <w:pPr>
        <w:pStyle w:val="ListParagraph"/>
        <w:numPr>
          <w:ilvl w:val="0"/>
          <w:numId w:val="47"/>
        </w:numPr>
        <w:jc w:val="both"/>
        <w:rPr>
          <w:rFonts w:asciiTheme="minorHAnsi" w:hAnsiTheme="minorHAnsi"/>
          <w:sz w:val="22"/>
          <w:szCs w:val="22"/>
        </w:rPr>
      </w:pPr>
      <w:r w:rsidRPr="00524E69">
        <w:rPr>
          <w:rFonts w:asciiTheme="minorHAnsi" w:hAnsiTheme="minorHAnsi"/>
          <w:sz w:val="22"/>
          <w:szCs w:val="22"/>
        </w:rPr>
        <w:t xml:space="preserve">Terminals will continue to work and communicate through Wiegand. </w:t>
      </w:r>
    </w:p>
    <w:p w14:paraId="6D391EE2" w14:textId="6F5F2F6B" w:rsidR="001970A3" w:rsidRPr="001970A3" w:rsidRDefault="00837449" w:rsidP="001970A3">
      <w:pPr>
        <w:pStyle w:val="ListParagraph"/>
        <w:numPr>
          <w:ilvl w:val="0"/>
          <w:numId w:val="47"/>
        </w:numPr>
        <w:jc w:val="both"/>
        <w:rPr>
          <w:rFonts w:asciiTheme="minorHAnsi" w:hAnsiTheme="minorHAnsi"/>
          <w:sz w:val="22"/>
          <w:szCs w:val="22"/>
        </w:rPr>
      </w:pPr>
      <w:r w:rsidRPr="00524E69">
        <w:rPr>
          <w:rFonts w:asciiTheme="minorHAnsi" w:hAnsiTheme="minorHAnsi"/>
          <w:sz w:val="22"/>
          <w:szCs w:val="22"/>
        </w:rPr>
        <w:t xml:space="preserve">The communication channel between the terminals, server and client will not be working anymore (no data can be updated or retrieved from terminals). As an example, </w:t>
      </w:r>
      <w:r w:rsidR="007A1175" w:rsidRPr="00524E69">
        <w:rPr>
          <w:rFonts w:asciiTheme="minorHAnsi" w:hAnsiTheme="minorHAnsi"/>
          <w:sz w:val="22"/>
          <w:szCs w:val="22"/>
        </w:rPr>
        <w:t xml:space="preserve">logs </w:t>
      </w:r>
      <w:r w:rsidRPr="00524E69">
        <w:rPr>
          <w:rFonts w:asciiTheme="minorHAnsi" w:hAnsiTheme="minorHAnsi"/>
          <w:sz w:val="22"/>
          <w:szCs w:val="22"/>
        </w:rPr>
        <w:t xml:space="preserve">related to time and attendance </w:t>
      </w:r>
      <w:r w:rsidR="007A1175" w:rsidRPr="00524E69">
        <w:rPr>
          <w:rFonts w:asciiTheme="minorHAnsi" w:hAnsiTheme="minorHAnsi"/>
          <w:sz w:val="22"/>
          <w:szCs w:val="22"/>
        </w:rPr>
        <w:t xml:space="preserve">or access control </w:t>
      </w:r>
      <w:r w:rsidRPr="00524E69">
        <w:rPr>
          <w:rFonts w:asciiTheme="minorHAnsi" w:hAnsiTheme="minorHAnsi"/>
          <w:sz w:val="22"/>
          <w:szCs w:val="22"/>
        </w:rPr>
        <w:t>can’t be retrieved, no user can be added or removed</w:t>
      </w:r>
    </w:p>
    <w:p w14:paraId="0E5A9E41" w14:textId="59547F2D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</w:p>
    <w:p w14:paraId="720D64E9" w14:textId="77777777" w:rsidR="00837449" w:rsidRDefault="00837449" w:rsidP="00837449">
      <w:pPr>
        <w:jc w:val="both"/>
        <w:rPr>
          <w:rFonts w:asciiTheme="minorHAnsi" w:hAnsiTheme="minorHAnsi"/>
          <w:sz w:val="22"/>
          <w:szCs w:val="22"/>
        </w:rPr>
      </w:pPr>
      <w:r w:rsidRPr="005E7566">
        <w:rPr>
          <w:rFonts w:asciiTheme="minorHAnsi" w:hAnsiTheme="minorHAnsi"/>
          <w:sz w:val="22"/>
          <w:szCs w:val="22"/>
        </w:rPr>
        <w:t xml:space="preserve">This document describes procedure to upgrade certificates. It also explains the procedure to disable SSL communication between </w:t>
      </w:r>
      <w:proofErr w:type="spellStart"/>
      <w:r w:rsidRPr="005E7566">
        <w:rPr>
          <w:rFonts w:asciiTheme="minorHAnsi" w:hAnsiTheme="minorHAnsi"/>
          <w:sz w:val="22"/>
          <w:szCs w:val="22"/>
        </w:rPr>
        <w:t>SecureAdmin</w:t>
      </w:r>
      <w:proofErr w:type="spellEnd"/>
      <w:r w:rsidRPr="005E7566">
        <w:rPr>
          <w:rFonts w:asciiTheme="minorHAnsi" w:hAnsiTheme="minorHAnsi"/>
          <w:sz w:val="22"/>
          <w:szCs w:val="22"/>
        </w:rPr>
        <w:t xml:space="preserve"> and reader before and after certificate expiry for 4G/4G Lite family, 3D Face terminals and MorphoAccess SIGMA Family terminals running in </w:t>
      </w:r>
      <w:proofErr w:type="spellStart"/>
      <w:r w:rsidRPr="005E7566">
        <w:rPr>
          <w:rFonts w:asciiTheme="minorHAnsi" w:hAnsiTheme="minorHAnsi"/>
          <w:sz w:val="22"/>
          <w:szCs w:val="22"/>
        </w:rPr>
        <w:t>BioScrypt</w:t>
      </w:r>
      <w:proofErr w:type="spellEnd"/>
      <w:r w:rsidRPr="005E7566">
        <w:rPr>
          <w:rFonts w:asciiTheme="minorHAnsi" w:hAnsiTheme="minorHAnsi"/>
          <w:sz w:val="22"/>
          <w:szCs w:val="22"/>
        </w:rPr>
        <w:t xml:space="preserve"> Legacy mode.</w:t>
      </w:r>
    </w:p>
    <w:p w14:paraId="29F7390C" w14:textId="3953E67A" w:rsidR="001970A3" w:rsidRDefault="001970A3" w:rsidP="005E7566">
      <w:pPr>
        <w:jc w:val="both"/>
        <w:rPr>
          <w:rFonts w:asciiTheme="minorHAnsi" w:hAnsiTheme="minorHAnsi"/>
          <w:sz w:val="22"/>
          <w:szCs w:val="22"/>
        </w:rPr>
      </w:pPr>
    </w:p>
    <w:p w14:paraId="55E070FD" w14:textId="7132BF8C" w:rsidR="001970A3" w:rsidRPr="005E7566" w:rsidRDefault="001970A3" w:rsidP="005E7566">
      <w:pPr>
        <w:jc w:val="both"/>
        <w:rPr>
          <w:rFonts w:asciiTheme="minorHAnsi" w:hAnsiTheme="minorHAnsi"/>
          <w:sz w:val="22"/>
          <w:szCs w:val="22"/>
        </w:rPr>
      </w:pPr>
      <w:r>
        <w:rPr>
          <w:noProof/>
        </w:rPr>
        <w:drawing>
          <wp:inline distT="0" distB="0" distL="0" distR="0" wp14:anchorId="42EB5106" wp14:editId="684C2141">
            <wp:extent cx="5530850" cy="3107690"/>
            <wp:effectExtent l="0" t="0" r="0" b="0"/>
            <wp:docPr id="26" name="Imag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0850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2A007" w14:textId="77777777" w:rsidR="00FB42CD" w:rsidRPr="005E7566" w:rsidRDefault="00FB42CD" w:rsidP="00EF09C7">
      <w:pPr>
        <w:ind w:left="432"/>
        <w:jc w:val="both"/>
        <w:rPr>
          <w:rFonts w:asciiTheme="minorHAnsi" w:hAnsiTheme="minorHAnsi"/>
          <w:sz w:val="22"/>
          <w:szCs w:val="22"/>
        </w:rPr>
      </w:pPr>
    </w:p>
    <w:p w14:paraId="1D41E5BA" w14:textId="77777777" w:rsidR="00697557" w:rsidRPr="00937145" w:rsidRDefault="00697557" w:rsidP="00697557">
      <w:pPr>
        <w:pStyle w:val="Note"/>
        <w:framePr w:h="1756" w:hRule="exact" w:wrap="around" w:y="9"/>
        <w:ind w:left="450"/>
        <w:rPr>
          <w:rStyle w:val="spellingerror"/>
          <w:sz w:val="20"/>
        </w:rPr>
      </w:pPr>
      <w:r w:rsidRPr="00EA30A8">
        <w:rPr>
          <w:rStyle w:val="spellingerror"/>
          <w:b/>
          <w:sz w:val="20"/>
        </w:rPr>
        <w:t>Note</w:t>
      </w:r>
      <w:r>
        <w:rPr>
          <w:rStyle w:val="spellingerror"/>
          <w:b/>
          <w:sz w:val="20"/>
        </w:rPr>
        <w:t>1: This document is applicable only to users who:</w:t>
      </w:r>
    </w:p>
    <w:p w14:paraId="0416C626" w14:textId="7B1E5F3A" w:rsidR="00697557" w:rsidRPr="00937145" w:rsidRDefault="00697557" w:rsidP="00697557">
      <w:pPr>
        <w:pStyle w:val="Note"/>
        <w:framePr w:h="1756" w:hRule="exact" w:wrap="around" w:y="9"/>
        <w:numPr>
          <w:ilvl w:val="1"/>
          <w:numId w:val="39"/>
        </w:numPr>
        <w:rPr>
          <w:rFonts w:eastAsia="Liberation Serif" w:cs="Liberation Serif"/>
        </w:rPr>
      </w:pPr>
      <w:r w:rsidRPr="00937145">
        <w:rPr>
          <w:rFonts w:eastAsia="Liberation Serif" w:cs="Liberation Serif"/>
          <w:sz w:val="20"/>
          <w:szCs w:val="20"/>
        </w:rPr>
        <w:t xml:space="preserve">did chose to keep their legacy system or didn’t get the time to finalize their migration from </w:t>
      </w:r>
      <w:proofErr w:type="spellStart"/>
      <w:r w:rsidRPr="00937145">
        <w:rPr>
          <w:rFonts w:eastAsia="Liberation Serif" w:cs="Liberation Serif"/>
          <w:sz w:val="20"/>
        </w:rPr>
        <w:t>Bio</w:t>
      </w:r>
      <w:r>
        <w:rPr>
          <w:rFonts w:eastAsia="Liberation Serif" w:cs="Liberation Serif"/>
          <w:sz w:val="20"/>
        </w:rPr>
        <w:t>S</w:t>
      </w:r>
      <w:r w:rsidRPr="00937145">
        <w:rPr>
          <w:rFonts w:eastAsia="Liberation Serif" w:cs="Liberation Serif"/>
          <w:sz w:val="20"/>
        </w:rPr>
        <w:t>crypt</w:t>
      </w:r>
      <w:proofErr w:type="spellEnd"/>
      <w:r w:rsidRPr="00937145">
        <w:rPr>
          <w:rFonts w:eastAsia="Liberation Serif" w:cs="Liberation Serif"/>
          <w:sz w:val="20"/>
        </w:rPr>
        <w:t xml:space="preserve"> (devices and </w:t>
      </w:r>
      <w:proofErr w:type="spellStart"/>
      <w:r w:rsidRPr="00937145">
        <w:rPr>
          <w:rFonts w:eastAsia="Liberation Serif" w:cs="Liberation Serif"/>
          <w:sz w:val="20"/>
        </w:rPr>
        <w:t>SecureAdmin</w:t>
      </w:r>
      <w:proofErr w:type="spellEnd"/>
      <w:r w:rsidRPr="00937145">
        <w:rPr>
          <w:rFonts w:eastAsia="Liberation Serif" w:cs="Liberation Serif"/>
          <w:sz w:val="20"/>
        </w:rPr>
        <w:t xml:space="preserve"> Software) to new </w:t>
      </w:r>
      <w:r>
        <w:rPr>
          <w:rFonts w:eastAsia="Liberation Serif" w:cs="Liberation Serif"/>
          <w:sz w:val="20"/>
        </w:rPr>
        <w:t xml:space="preserve">SIGMA </w:t>
      </w:r>
      <w:r w:rsidRPr="00937145">
        <w:rPr>
          <w:rFonts w:eastAsia="Liberation Serif" w:cs="Liberation Serif"/>
          <w:sz w:val="20"/>
        </w:rPr>
        <w:t>/</w:t>
      </w:r>
      <w:r>
        <w:rPr>
          <w:rFonts w:eastAsia="Liberation Serif" w:cs="Liberation Serif"/>
          <w:sz w:val="20"/>
        </w:rPr>
        <w:t xml:space="preserve"> </w:t>
      </w:r>
      <w:proofErr w:type="spellStart"/>
      <w:r>
        <w:rPr>
          <w:rFonts w:eastAsia="Liberation Serif" w:cs="Liberation Serif"/>
          <w:sz w:val="20"/>
        </w:rPr>
        <w:t>MorphoManager</w:t>
      </w:r>
      <w:proofErr w:type="spellEnd"/>
    </w:p>
    <w:p w14:paraId="78BC4E68" w14:textId="77777777" w:rsidR="00697557" w:rsidRPr="00937145" w:rsidRDefault="00697557" w:rsidP="00697557">
      <w:pPr>
        <w:pStyle w:val="Note"/>
        <w:framePr w:h="1756" w:hRule="exact" w:wrap="around" w:y="9"/>
        <w:numPr>
          <w:ilvl w:val="1"/>
          <w:numId w:val="39"/>
        </w:numPr>
        <w:rPr>
          <w:rFonts w:eastAsia="Liberation Serif" w:cs="Liberation Serif"/>
        </w:rPr>
      </w:pPr>
      <w:r w:rsidRPr="00937145">
        <w:rPr>
          <w:rFonts w:eastAsia="Liberation Serif" w:cs="Liberation Serif"/>
          <w:sz w:val="20"/>
        </w:rPr>
        <w:t>use the option to activate TLS communication option between terminals, server and client</w:t>
      </w:r>
    </w:p>
    <w:p w14:paraId="6B18EB3B" w14:textId="77777777" w:rsidR="00697557" w:rsidRPr="00EA30A8" w:rsidRDefault="00697557" w:rsidP="00697557">
      <w:pPr>
        <w:pStyle w:val="Note"/>
        <w:framePr w:h="1756" w:hRule="exact" w:wrap="around" w:y="9"/>
        <w:ind w:left="450"/>
        <w:rPr>
          <w:rStyle w:val="spellingerror"/>
          <w:sz w:val="20"/>
        </w:rPr>
      </w:pPr>
      <w:r>
        <w:rPr>
          <w:rStyle w:val="spellingerror"/>
          <w:b/>
          <w:sz w:val="20"/>
        </w:rPr>
        <w:t>Note 2</w:t>
      </w:r>
      <w:r w:rsidRPr="00EA30A8">
        <w:rPr>
          <w:rStyle w:val="spellingerror"/>
          <w:sz w:val="20"/>
        </w:rPr>
        <w:t>: I</w:t>
      </w:r>
      <w:r w:rsidRPr="00EA30A8">
        <w:rPr>
          <w:rFonts w:eastAsia="Liberation Serif" w:cs="Liberation Serif"/>
          <w:sz w:val="20"/>
        </w:rPr>
        <w:t xml:space="preserve">f TLS/SSL communication between </w:t>
      </w:r>
      <w:proofErr w:type="spellStart"/>
      <w:r w:rsidRPr="00EA30A8">
        <w:rPr>
          <w:rFonts w:eastAsia="Liberation Serif" w:cs="Liberation Serif"/>
          <w:sz w:val="20"/>
        </w:rPr>
        <w:t>SecureAdmin</w:t>
      </w:r>
      <w:proofErr w:type="spellEnd"/>
      <w:r w:rsidRPr="00EA30A8">
        <w:rPr>
          <w:rFonts w:eastAsia="Liberation Serif" w:cs="Liberation Serif"/>
          <w:sz w:val="20"/>
        </w:rPr>
        <w:t xml:space="preserve"> and reader </w:t>
      </w:r>
      <w:proofErr w:type="gramStart"/>
      <w:r w:rsidRPr="00EA30A8">
        <w:rPr>
          <w:rFonts w:eastAsia="Liberation Serif" w:cs="Liberation Serif"/>
          <w:sz w:val="20"/>
        </w:rPr>
        <w:t>is enabled</w:t>
      </w:r>
      <w:proofErr w:type="gramEnd"/>
      <w:r w:rsidRPr="00EA30A8">
        <w:rPr>
          <w:rFonts w:eastAsia="Liberation Serif" w:cs="Liberation Serif"/>
          <w:sz w:val="20"/>
        </w:rPr>
        <w:t xml:space="preserve">, </w:t>
      </w:r>
      <w:r w:rsidRPr="00EA30A8">
        <w:rPr>
          <w:rStyle w:val="spellingerror"/>
          <w:sz w:val="20"/>
        </w:rPr>
        <w:t>it is advisable to disable it</w:t>
      </w:r>
      <w:r w:rsidRPr="00EA30A8">
        <w:rPr>
          <w:rFonts w:eastAsia="Liberation Serif" w:cs="Liberation Serif"/>
          <w:sz w:val="20"/>
        </w:rPr>
        <w:t xml:space="preserve"> before updating the certificates. </w:t>
      </w:r>
    </w:p>
    <w:p w14:paraId="42AE0689" w14:textId="77777777" w:rsidR="00837449" w:rsidRPr="00837449" w:rsidRDefault="00837449" w:rsidP="00837449">
      <w:pPr>
        <w:pStyle w:val="BodyText"/>
        <w:framePr w:h="1756" w:hRule="exact" w:wrap="around" w:vAnchor="text" w:hAnchor="text" w:y="9"/>
        <w:rPr>
          <w:lang w:val="en-IN" w:eastAsia="zh-CN" w:bidi="hi-IN"/>
        </w:rPr>
      </w:pPr>
    </w:p>
    <w:p w14:paraId="1DE2252E" w14:textId="444AE9EC" w:rsidR="00FB42CD" w:rsidRDefault="00FB42CD" w:rsidP="00837449">
      <w:pPr>
        <w:pStyle w:val="Note"/>
        <w:framePr w:h="1756" w:hRule="exact" w:wrap="around" w:y="9"/>
        <w:ind w:left="450"/>
        <w:rPr>
          <w:rFonts w:eastAsia="Liberation Serif" w:cs="Liberation Serif"/>
          <w:sz w:val="20"/>
        </w:rPr>
      </w:pPr>
      <w:r w:rsidRPr="00EA30A8">
        <w:rPr>
          <w:rFonts w:eastAsia="Liberation Serif" w:cs="Liberation Serif"/>
          <w:sz w:val="20"/>
        </w:rPr>
        <w:t xml:space="preserve"> </w:t>
      </w:r>
    </w:p>
    <w:p w14:paraId="07B91A46" w14:textId="77777777" w:rsidR="005E7566" w:rsidRPr="005E7566" w:rsidRDefault="005E7566">
      <w:pPr>
        <w:rPr>
          <w:rFonts w:asciiTheme="minorHAnsi" w:hAnsiTheme="minorHAnsi"/>
          <w:color w:val="1F497D"/>
          <w:sz w:val="24"/>
          <w:szCs w:val="24"/>
        </w:rPr>
      </w:pPr>
      <w:r w:rsidRPr="005E7566">
        <w:rPr>
          <w:rFonts w:asciiTheme="minorHAnsi" w:hAnsiTheme="minorHAnsi"/>
          <w:color w:val="1F497D"/>
          <w:sz w:val="24"/>
          <w:szCs w:val="24"/>
        </w:rPr>
        <w:br w:type="page"/>
      </w:r>
    </w:p>
    <w:p w14:paraId="6331AA9F" w14:textId="4E160335" w:rsidR="005E7566" w:rsidRPr="005E7566" w:rsidRDefault="007A1175" w:rsidP="00857316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jc w:val="both"/>
        <w:rPr>
          <w:rFonts w:asciiTheme="minorHAnsi" w:hAnsiTheme="minorHAnsi"/>
          <w:color w:val="4F81BD" w:themeColor="accent1"/>
        </w:rPr>
      </w:pPr>
      <w:bookmarkStart w:id="19" w:name="_Toc33694003"/>
      <w:r>
        <w:rPr>
          <w:rFonts w:asciiTheme="minorHAnsi" w:hAnsiTheme="minorHAnsi"/>
          <w:color w:val="4F81BD" w:themeColor="accent1"/>
        </w:rPr>
        <w:lastRenderedPageBreak/>
        <w:t xml:space="preserve">RECOMMENDED solution: </w:t>
      </w:r>
      <w:r w:rsidR="00B77739">
        <w:rPr>
          <w:rFonts w:asciiTheme="minorHAnsi" w:hAnsiTheme="minorHAnsi"/>
          <w:color w:val="4F81BD" w:themeColor="accent1"/>
        </w:rPr>
        <w:t>D</w:t>
      </w:r>
      <w:r w:rsidR="005E7566" w:rsidRPr="005E7566">
        <w:rPr>
          <w:rFonts w:asciiTheme="minorHAnsi" w:hAnsiTheme="minorHAnsi"/>
          <w:color w:val="4F81BD" w:themeColor="accent1"/>
        </w:rPr>
        <w:t>isable the SSL communication before certificate expiry (</w:t>
      </w:r>
      <w:r w:rsidR="005E7566">
        <w:rPr>
          <w:rFonts w:asciiTheme="minorHAnsi" w:hAnsiTheme="minorHAnsi"/>
          <w:color w:val="4F81BD" w:themeColor="accent1"/>
        </w:rPr>
        <w:t>i.e. b</w:t>
      </w:r>
      <w:r w:rsidR="005E7566" w:rsidRPr="005E7566">
        <w:rPr>
          <w:rFonts w:asciiTheme="minorHAnsi" w:hAnsiTheme="minorHAnsi"/>
          <w:color w:val="4F81BD" w:themeColor="accent1"/>
        </w:rPr>
        <w:t>efore 15 March</w:t>
      </w:r>
      <w:r w:rsidR="00951EDD" w:rsidRPr="005E7566">
        <w:rPr>
          <w:rFonts w:asciiTheme="minorHAnsi" w:hAnsiTheme="minorHAnsi"/>
          <w:color w:val="4F81BD" w:themeColor="accent1"/>
        </w:rPr>
        <w:t>, 2020</w:t>
      </w:r>
      <w:r w:rsidR="005E7566" w:rsidRPr="005E7566">
        <w:rPr>
          <w:rFonts w:asciiTheme="minorHAnsi" w:hAnsiTheme="minorHAnsi"/>
          <w:color w:val="4F81BD" w:themeColor="accent1"/>
        </w:rPr>
        <w:t>)</w:t>
      </w:r>
      <w:bookmarkEnd w:id="19"/>
      <w:r>
        <w:rPr>
          <w:rFonts w:asciiTheme="minorHAnsi" w:hAnsiTheme="minorHAnsi"/>
          <w:color w:val="4F81BD" w:themeColor="accent1"/>
        </w:rPr>
        <w:t xml:space="preserve"> </w:t>
      </w:r>
    </w:p>
    <w:p w14:paraId="036B82A3" w14:textId="1ECFD36F" w:rsidR="005E7566" w:rsidRPr="007A1175" w:rsidRDefault="005E7566" w:rsidP="00857316">
      <w:pPr>
        <w:pStyle w:val="Heading2"/>
        <w:jc w:val="both"/>
        <w:rPr>
          <w:rFonts w:asciiTheme="minorHAnsi" w:hAnsiTheme="minorHAnsi"/>
          <w:i w:val="0"/>
          <w:lang w:val="fr-FR"/>
        </w:rPr>
      </w:pPr>
      <w:bookmarkStart w:id="20" w:name="_Toc33694004"/>
      <w:proofErr w:type="spellStart"/>
      <w:r w:rsidRPr="007A1175">
        <w:rPr>
          <w:rFonts w:asciiTheme="minorHAnsi" w:hAnsiTheme="minorHAnsi"/>
          <w:i w:val="0"/>
          <w:lang w:val="fr-FR"/>
        </w:rPr>
        <w:t>Using</w:t>
      </w:r>
      <w:proofErr w:type="spellEnd"/>
      <w:r w:rsidRPr="007A1175">
        <w:rPr>
          <w:rFonts w:asciiTheme="minorHAnsi" w:hAnsiTheme="minorHAnsi"/>
          <w:i w:val="0"/>
          <w:lang w:val="fr-FR"/>
        </w:rPr>
        <w:t xml:space="preserve"> </w:t>
      </w:r>
      <w:proofErr w:type="spellStart"/>
      <w:r w:rsidRPr="007A1175">
        <w:rPr>
          <w:rFonts w:asciiTheme="minorHAnsi" w:hAnsiTheme="minorHAnsi"/>
          <w:i w:val="0"/>
          <w:lang w:val="fr-FR"/>
        </w:rPr>
        <w:t>SecureAdmin</w:t>
      </w:r>
      <w:proofErr w:type="spellEnd"/>
      <w:r w:rsidRPr="007A1175">
        <w:rPr>
          <w:rFonts w:asciiTheme="minorHAnsi" w:hAnsiTheme="minorHAnsi"/>
          <w:i w:val="0"/>
          <w:lang w:val="fr-FR"/>
        </w:rPr>
        <w:t xml:space="preserve"> (</w:t>
      </w:r>
      <w:proofErr w:type="spellStart"/>
      <w:r w:rsidRPr="007A1175">
        <w:rPr>
          <w:rFonts w:asciiTheme="minorHAnsi" w:hAnsiTheme="minorHAnsi"/>
          <w:i w:val="0"/>
          <w:lang w:val="fr-FR"/>
        </w:rPr>
        <w:t>preferred</w:t>
      </w:r>
      <w:proofErr w:type="spellEnd"/>
      <w:r w:rsidRPr="007A1175">
        <w:rPr>
          <w:rFonts w:asciiTheme="minorHAnsi" w:hAnsiTheme="minorHAnsi"/>
          <w:i w:val="0"/>
          <w:lang w:val="fr-FR"/>
        </w:rPr>
        <w:t xml:space="preserve"> option):</w:t>
      </w:r>
      <w:bookmarkEnd w:id="20"/>
      <w:r w:rsidR="007A1175" w:rsidRPr="007A1175">
        <w:rPr>
          <w:rFonts w:asciiTheme="minorHAnsi" w:hAnsiTheme="minorHAnsi"/>
          <w:i w:val="0"/>
          <w:lang w:val="fr-FR"/>
        </w:rPr>
        <w:t xml:space="preserve"> </w:t>
      </w:r>
    </w:p>
    <w:p w14:paraId="4E7F57C5" w14:textId="77777777" w:rsidR="005E7566" w:rsidRPr="00EA30A8" w:rsidRDefault="005E7566" w:rsidP="00857316">
      <w:pPr>
        <w:pStyle w:val="ListParagraph"/>
        <w:numPr>
          <w:ilvl w:val="0"/>
          <w:numId w:val="25"/>
        </w:numPr>
        <w:ind w:left="42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Go to  </w:t>
      </w:r>
      <w:r w:rsidRPr="00EA30A8">
        <w:rPr>
          <w:rFonts w:asciiTheme="minorHAnsi" w:hAnsiTheme="minorHAnsi"/>
          <w:i/>
          <w:sz w:val="22"/>
        </w:rPr>
        <w:t>SA-&gt;Device Settings-&gt;(Select the device from the Device group) -&gt; Communication-&gt;Enable SSL communication(check box for Disable/Enable)-&gt; Apply</w:t>
      </w:r>
    </w:p>
    <w:p w14:paraId="0656EF05" w14:textId="77777777" w:rsidR="005E7566" w:rsidRPr="00EA30A8" w:rsidRDefault="005E7566" w:rsidP="00857316">
      <w:pPr>
        <w:jc w:val="both"/>
        <w:rPr>
          <w:rFonts w:asciiTheme="minorHAnsi" w:hAnsiTheme="minorHAnsi"/>
        </w:rPr>
      </w:pPr>
    </w:p>
    <w:p w14:paraId="501C4D1C" w14:textId="77777777" w:rsidR="005E7566" w:rsidRPr="00EA30A8" w:rsidRDefault="005E7566" w:rsidP="00857316">
      <w:pPr>
        <w:pStyle w:val="ListParagraph"/>
        <w:ind w:left="0"/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00456AED" wp14:editId="0223C0FF">
            <wp:extent cx="5106837" cy="2587924"/>
            <wp:effectExtent l="152400" t="171450" r="341630" b="365125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5"/>
                    <a:srcRect t="13333" r="13541" b="6388"/>
                    <a:stretch/>
                  </pic:blipFill>
                  <pic:spPr bwMode="auto">
                    <a:xfrm>
                      <a:off x="0" y="0"/>
                      <a:ext cx="5123993" cy="25966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3F35A" w14:textId="77777777" w:rsidR="00697557" w:rsidRPr="008B77F6" w:rsidRDefault="00697557" w:rsidP="00697557">
      <w:pPr>
        <w:pStyle w:val="ListParagraph"/>
        <w:ind w:left="0"/>
        <w:jc w:val="center"/>
        <w:rPr>
          <w:rFonts w:asciiTheme="minorHAnsi" w:hAnsiTheme="minorHAnsi"/>
          <w:b/>
        </w:rPr>
      </w:pPr>
      <w:r w:rsidRPr="008B77F6">
        <w:rPr>
          <w:rFonts w:asciiTheme="minorHAnsi" w:hAnsiTheme="minorHAnsi"/>
          <w:b/>
        </w:rPr>
        <w:t>Secure Admin</w:t>
      </w:r>
    </w:p>
    <w:p w14:paraId="17DB86FC" w14:textId="77777777" w:rsidR="00697557" w:rsidRDefault="00697557" w:rsidP="00697557">
      <w:pPr>
        <w:pStyle w:val="ListParagraph"/>
        <w:ind w:left="0"/>
        <w:jc w:val="center"/>
        <w:rPr>
          <w:rFonts w:asciiTheme="minorHAnsi" w:hAnsiTheme="minorHAnsi"/>
        </w:rPr>
      </w:pPr>
    </w:p>
    <w:p w14:paraId="5BD6295E" w14:textId="77777777" w:rsidR="00697557" w:rsidRPr="00EA30A8" w:rsidRDefault="00697557" w:rsidP="00697557">
      <w:pPr>
        <w:pStyle w:val="ListParagraph"/>
        <w:numPr>
          <w:ilvl w:val="0"/>
          <w:numId w:val="25"/>
        </w:numPr>
        <w:ind w:left="42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Go to  </w:t>
      </w:r>
      <w:proofErr w:type="spellStart"/>
      <w:r w:rsidRPr="00EA30A8">
        <w:rPr>
          <w:rFonts w:asciiTheme="minorHAnsi" w:hAnsiTheme="minorHAnsi"/>
          <w:i/>
          <w:sz w:val="22"/>
        </w:rPr>
        <w:t>SA</w:t>
      </w:r>
      <w:r>
        <w:rPr>
          <w:rFonts w:asciiTheme="minorHAnsi" w:hAnsiTheme="minorHAnsi"/>
          <w:i/>
          <w:sz w:val="22"/>
        </w:rPr>
        <w:t>Lite</w:t>
      </w:r>
      <w:proofErr w:type="spellEnd"/>
      <w:r w:rsidRPr="00EA30A8">
        <w:rPr>
          <w:rFonts w:asciiTheme="minorHAnsi" w:hAnsiTheme="minorHAnsi"/>
          <w:i/>
          <w:sz w:val="22"/>
        </w:rPr>
        <w:t>-&gt;</w:t>
      </w:r>
      <w:r>
        <w:rPr>
          <w:rFonts w:asciiTheme="minorHAnsi" w:hAnsiTheme="minorHAnsi"/>
          <w:i/>
          <w:sz w:val="22"/>
        </w:rPr>
        <w:t>Network Tree-&gt;Device Network</w:t>
      </w:r>
      <w:r w:rsidRPr="00EA30A8">
        <w:rPr>
          <w:rFonts w:asciiTheme="minorHAnsi" w:hAnsiTheme="minorHAnsi"/>
          <w:i/>
          <w:sz w:val="22"/>
        </w:rPr>
        <w:t>-&gt;(Select the device from the Device group) -&gt; Communication-&gt;Enable SSL communication(check box for Disable/Enable)-&gt; Apply</w:t>
      </w:r>
    </w:p>
    <w:p w14:paraId="41FDE15A" w14:textId="77777777" w:rsidR="00697557" w:rsidRDefault="00697557" w:rsidP="00697557">
      <w:pPr>
        <w:pStyle w:val="ListParagraph"/>
        <w:ind w:left="0"/>
        <w:jc w:val="both"/>
        <w:rPr>
          <w:rFonts w:asciiTheme="minorHAnsi" w:hAnsiTheme="minorHAnsi"/>
        </w:rPr>
      </w:pPr>
    </w:p>
    <w:p w14:paraId="43BB0A3E" w14:textId="77777777" w:rsidR="00697557" w:rsidRDefault="00697557" w:rsidP="00697557">
      <w:pPr>
        <w:pStyle w:val="ListParagraph"/>
        <w:ind w:left="0"/>
        <w:jc w:val="both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773EBDFF" wp14:editId="3D0BCC35">
            <wp:extent cx="5106670" cy="2565400"/>
            <wp:effectExtent l="152400" t="171450" r="341630" b="368300"/>
            <wp:docPr id="1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14046" r="11028" b="3444"/>
                    <a:stretch/>
                  </pic:blipFill>
                  <pic:spPr bwMode="auto">
                    <a:xfrm>
                      <a:off x="0" y="0"/>
                      <a:ext cx="5106869" cy="256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84D079" w14:textId="77777777" w:rsidR="00697557" w:rsidRPr="00EA30A8" w:rsidRDefault="00697557" w:rsidP="00697557">
      <w:pPr>
        <w:pStyle w:val="ListParagraph"/>
        <w:ind w:left="0"/>
        <w:jc w:val="center"/>
        <w:rPr>
          <w:rFonts w:asciiTheme="minorHAnsi" w:hAnsiTheme="minorHAnsi"/>
        </w:rPr>
      </w:pPr>
      <w:r w:rsidRPr="008B77F6">
        <w:rPr>
          <w:rFonts w:asciiTheme="minorHAnsi" w:hAnsiTheme="minorHAnsi"/>
          <w:b/>
        </w:rPr>
        <w:t>Secure Admin</w:t>
      </w:r>
      <w:r>
        <w:rPr>
          <w:rFonts w:asciiTheme="minorHAnsi" w:hAnsiTheme="minorHAnsi"/>
          <w:b/>
        </w:rPr>
        <w:t xml:space="preserve"> Lite</w:t>
      </w:r>
    </w:p>
    <w:p w14:paraId="60E71280" w14:textId="77777777" w:rsidR="00697557" w:rsidRDefault="00697557" w:rsidP="00697557">
      <w:pPr>
        <w:pStyle w:val="ListParagraph"/>
        <w:ind w:left="426"/>
        <w:jc w:val="both"/>
        <w:rPr>
          <w:rFonts w:asciiTheme="minorHAnsi" w:hAnsiTheme="minorHAnsi"/>
          <w:sz w:val="22"/>
        </w:rPr>
      </w:pPr>
    </w:p>
    <w:p w14:paraId="68C71126" w14:textId="7C9AFCF4" w:rsidR="005E7566" w:rsidRPr="00EA30A8" w:rsidRDefault="005E7566" w:rsidP="00857316">
      <w:pPr>
        <w:pStyle w:val="ListParagraph"/>
        <w:numPr>
          <w:ilvl w:val="0"/>
          <w:numId w:val="25"/>
        </w:numPr>
        <w:ind w:left="42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lastRenderedPageBreak/>
        <w:t xml:space="preserve">This procedure to disable the SSL communication is same for all the readers such as 3D Face Reader, 4G family readers and </w:t>
      </w:r>
      <w:r w:rsidR="00E00C0B">
        <w:rPr>
          <w:rFonts w:asciiTheme="minorHAnsi" w:hAnsiTheme="minorHAnsi"/>
          <w:sz w:val="22"/>
        </w:rPr>
        <w:t xml:space="preserve">MA </w:t>
      </w:r>
      <w:r w:rsidRPr="00EA30A8">
        <w:rPr>
          <w:rFonts w:asciiTheme="minorHAnsi" w:hAnsiTheme="minorHAnsi"/>
          <w:sz w:val="22"/>
        </w:rPr>
        <w:t xml:space="preserve">SIGMA Series readers running in </w:t>
      </w:r>
      <w:proofErr w:type="spellStart"/>
      <w:r w:rsidRPr="00EA30A8">
        <w:rPr>
          <w:rFonts w:asciiTheme="minorHAnsi" w:hAnsiTheme="minorHAnsi"/>
          <w:sz w:val="22"/>
        </w:rPr>
        <w:t>BioScrypt</w:t>
      </w:r>
      <w:proofErr w:type="spellEnd"/>
      <w:r w:rsidRPr="00EA30A8">
        <w:rPr>
          <w:rFonts w:asciiTheme="minorHAnsi" w:hAnsiTheme="minorHAnsi"/>
          <w:sz w:val="22"/>
        </w:rPr>
        <w:t xml:space="preserve"> legacy mode.</w:t>
      </w:r>
    </w:p>
    <w:p w14:paraId="37E9C0D0" w14:textId="77777777" w:rsidR="005E7566" w:rsidRPr="00EA30A8" w:rsidRDefault="005E7566" w:rsidP="00EA30A8">
      <w:pPr>
        <w:pStyle w:val="Heading2"/>
        <w:jc w:val="both"/>
        <w:rPr>
          <w:rFonts w:asciiTheme="minorHAnsi" w:hAnsiTheme="minorHAnsi"/>
          <w:i w:val="0"/>
        </w:rPr>
      </w:pPr>
      <w:bookmarkStart w:id="21" w:name="_Using_LCD_Menu"/>
      <w:bookmarkStart w:id="22" w:name="_Toc33694005"/>
      <w:bookmarkEnd w:id="21"/>
      <w:r w:rsidRPr="00EA30A8">
        <w:rPr>
          <w:rFonts w:asciiTheme="minorHAnsi" w:hAnsiTheme="minorHAnsi"/>
          <w:i w:val="0"/>
        </w:rPr>
        <w:t>Using LCD Menu (alternate option)</w:t>
      </w:r>
      <w:bookmarkEnd w:id="22"/>
    </w:p>
    <w:p w14:paraId="1D96B585" w14:textId="77777777" w:rsidR="005E7566" w:rsidRPr="00EA30A8" w:rsidRDefault="005E7566" w:rsidP="00857316">
      <w:pPr>
        <w:pStyle w:val="Heading3"/>
        <w:ind w:firstLine="720"/>
        <w:jc w:val="both"/>
        <w:rPr>
          <w:rFonts w:asciiTheme="minorHAnsi" w:hAnsiTheme="minorHAnsi"/>
        </w:rPr>
      </w:pPr>
      <w:bookmarkStart w:id="23" w:name="_Toc33694006"/>
      <w:r w:rsidRPr="00EA30A8">
        <w:rPr>
          <w:rFonts w:asciiTheme="minorHAnsi" w:hAnsiTheme="minorHAnsi"/>
        </w:rPr>
        <w:t xml:space="preserve">4G/4G Lite </w:t>
      </w:r>
      <w:proofErr w:type="spellStart"/>
      <w:r w:rsidRPr="00EA30A8">
        <w:rPr>
          <w:rFonts w:asciiTheme="minorHAnsi" w:hAnsiTheme="minorHAnsi"/>
        </w:rPr>
        <w:t>VStation</w:t>
      </w:r>
      <w:proofErr w:type="spellEnd"/>
      <w:r w:rsidRPr="00EA30A8">
        <w:rPr>
          <w:rFonts w:asciiTheme="minorHAnsi" w:hAnsiTheme="minorHAnsi"/>
        </w:rPr>
        <w:t xml:space="preserve"> series and 3D Face readers:</w:t>
      </w:r>
      <w:bookmarkEnd w:id="23"/>
    </w:p>
    <w:p w14:paraId="39BE6D82" w14:textId="71E3C74A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>Login the LCD menu</w:t>
      </w:r>
      <w:r w:rsidR="0065723F">
        <w:rPr>
          <w:rFonts w:asciiTheme="minorHAnsi" w:hAnsiTheme="minorHAnsi"/>
          <w:sz w:val="22"/>
        </w:rPr>
        <w:t xml:space="preserve"> with default (0000 for 4G series)/user defined password</w:t>
      </w:r>
      <w:r w:rsidR="0065723F" w:rsidRPr="00EA30A8">
        <w:rPr>
          <w:rFonts w:asciiTheme="minorHAnsi" w:hAnsiTheme="minorHAnsi"/>
          <w:sz w:val="22"/>
        </w:rPr>
        <w:t>.</w:t>
      </w:r>
    </w:p>
    <w:p w14:paraId="597BE4EC" w14:textId="77777777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Go to </w:t>
      </w:r>
      <w:r w:rsidRPr="00EA30A8">
        <w:rPr>
          <w:rFonts w:asciiTheme="minorHAnsi" w:hAnsiTheme="minorHAnsi"/>
          <w:i/>
          <w:sz w:val="22"/>
        </w:rPr>
        <w:t>Security -&gt; Communication-&gt;Secure Connection Mode</w:t>
      </w:r>
    </w:p>
    <w:p w14:paraId="010A23A1" w14:textId="77777777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A popup </w:t>
      </w:r>
      <w:proofErr w:type="gramStart"/>
      <w:r w:rsidRPr="00EA30A8">
        <w:rPr>
          <w:rFonts w:asciiTheme="minorHAnsi" w:hAnsiTheme="minorHAnsi"/>
          <w:sz w:val="22"/>
        </w:rPr>
        <w:t>will be observed</w:t>
      </w:r>
      <w:proofErr w:type="gramEnd"/>
      <w:r w:rsidRPr="00EA30A8">
        <w:rPr>
          <w:rFonts w:asciiTheme="minorHAnsi" w:hAnsiTheme="minorHAnsi"/>
          <w:sz w:val="22"/>
        </w:rPr>
        <w:t xml:space="preserve"> on LCD with message “</w:t>
      </w:r>
      <w:r w:rsidRPr="00EA30A8">
        <w:rPr>
          <w:rFonts w:asciiTheme="minorHAnsi" w:hAnsiTheme="minorHAnsi"/>
          <w:b/>
          <w:sz w:val="22"/>
        </w:rPr>
        <w:t>Disable Secure Connection Mode?</w:t>
      </w:r>
      <w:r w:rsidRPr="00EA30A8">
        <w:rPr>
          <w:rFonts w:asciiTheme="minorHAnsi" w:hAnsiTheme="minorHAnsi"/>
          <w:sz w:val="22"/>
        </w:rPr>
        <w:t xml:space="preserve">” with option </w:t>
      </w:r>
      <w:r w:rsidRPr="00EA30A8">
        <w:rPr>
          <w:rFonts w:asciiTheme="minorHAnsi" w:hAnsiTheme="minorHAnsi"/>
          <w:b/>
          <w:sz w:val="22"/>
        </w:rPr>
        <w:t>ESC</w:t>
      </w:r>
      <w:r w:rsidRPr="00EA30A8">
        <w:rPr>
          <w:rFonts w:asciiTheme="minorHAnsi" w:hAnsiTheme="minorHAnsi"/>
          <w:sz w:val="22"/>
        </w:rPr>
        <w:t xml:space="preserve"> or </w:t>
      </w:r>
      <w:r w:rsidRPr="00EA30A8">
        <w:rPr>
          <w:rFonts w:asciiTheme="minorHAnsi" w:hAnsiTheme="minorHAnsi"/>
          <w:b/>
          <w:sz w:val="22"/>
        </w:rPr>
        <w:t>OK.</w:t>
      </w:r>
    </w:p>
    <w:p w14:paraId="7D058E8F" w14:textId="77777777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User can click on </w:t>
      </w:r>
      <w:r w:rsidRPr="00EA30A8">
        <w:rPr>
          <w:rFonts w:asciiTheme="minorHAnsi" w:hAnsiTheme="minorHAnsi"/>
          <w:b/>
          <w:sz w:val="22"/>
        </w:rPr>
        <w:t>OK</w:t>
      </w:r>
      <w:r w:rsidRPr="00EA30A8">
        <w:rPr>
          <w:rFonts w:asciiTheme="minorHAnsi" w:hAnsiTheme="minorHAnsi"/>
          <w:sz w:val="22"/>
        </w:rPr>
        <w:t xml:space="preserve"> to disable.</w:t>
      </w:r>
    </w:p>
    <w:p w14:paraId="593AF132" w14:textId="77777777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>The message “</w:t>
      </w:r>
      <w:r w:rsidRPr="00EA30A8">
        <w:rPr>
          <w:rFonts w:asciiTheme="minorHAnsi" w:hAnsiTheme="minorHAnsi"/>
          <w:b/>
          <w:sz w:val="22"/>
        </w:rPr>
        <w:t>Secure Connection disabled</w:t>
      </w:r>
      <w:r w:rsidRPr="00EA30A8">
        <w:rPr>
          <w:rFonts w:asciiTheme="minorHAnsi" w:hAnsiTheme="minorHAnsi"/>
          <w:sz w:val="22"/>
        </w:rPr>
        <w:t xml:space="preserve">” will be displayed </w:t>
      </w:r>
    </w:p>
    <w:p w14:paraId="4543EA19" w14:textId="77777777" w:rsidR="005E7566" w:rsidRPr="00EA30A8" w:rsidRDefault="005E7566" w:rsidP="00EA30A8">
      <w:pPr>
        <w:pStyle w:val="Heading3"/>
        <w:ind w:firstLine="720"/>
        <w:jc w:val="both"/>
        <w:rPr>
          <w:rFonts w:asciiTheme="minorHAnsi" w:hAnsiTheme="minorHAnsi"/>
        </w:rPr>
      </w:pPr>
      <w:bookmarkStart w:id="24" w:name="_Toc33694007"/>
      <w:r w:rsidRPr="00EA30A8">
        <w:rPr>
          <w:rFonts w:asciiTheme="minorHAnsi" w:hAnsiTheme="minorHAnsi"/>
        </w:rPr>
        <w:t>Using LCD on MA SIGMA series (</w:t>
      </w:r>
      <w:proofErr w:type="spellStart"/>
      <w:r w:rsidRPr="00EA30A8">
        <w:rPr>
          <w:rFonts w:asciiTheme="minorHAnsi" w:hAnsiTheme="minorHAnsi"/>
        </w:rPr>
        <w:t>BioScrypt</w:t>
      </w:r>
      <w:proofErr w:type="spellEnd"/>
      <w:r w:rsidRPr="00EA30A8">
        <w:rPr>
          <w:rFonts w:asciiTheme="minorHAnsi" w:hAnsiTheme="minorHAnsi"/>
        </w:rPr>
        <w:t xml:space="preserve"> legacy mode):</w:t>
      </w:r>
      <w:bookmarkEnd w:id="24"/>
    </w:p>
    <w:p w14:paraId="5978A03D" w14:textId="1B771D1B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Login to the LCD menu </w:t>
      </w:r>
      <w:r w:rsidR="00731F86">
        <w:rPr>
          <w:rFonts w:asciiTheme="minorHAnsi" w:hAnsiTheme="minorHAnsi"/>
          <w:sz w:val="22"/>
        </w:rPr>
        <w:t>with default password</w:t>
      </w:r>
      <w:r w:rsidR="006135B2">
        <w:rPr>
          <w:rFonts w:asciiTheme="minorHAnsi" w:hAnsiTheme="minorHAnsi"/>
          <w:sz w:val="22"/>
        </w:rPr>
        <w:t xml:space="preserve"> </w:t>
      </w:r>
      <w:r w:rsidR="00731F86">
        <w:rPr>
          <w:rFonts w:asciiTheme="minorHAnsi" w:hAnsiTheme="minorHAnsi"/>
          <w:sz w:val="22"/>
        </w:rPr>
        <w:t xml:space="preserve">(12345)/user defined password </w:t>
      </w:r>
      <w:r w:rsidRPr="00EA30A8">
        <w:rPr>
          <w:rFonts w:asciiTheme="minorHAnsi" w:hAnsiTheme="minorHAnsi"/>
          <w:sz w:val="22"/>
        </w:rPr>
        <w:t xml:space="preserve">and Select SSL Configuration under Communication – Security Menu </w:t>
      </w:r>
    </w:p>
    <w:p w14:paraId="03A8383A" w14:textId="77777777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Go to </w:t>
      </w:r>
      <w:r w:rsidRPr="00EA30A8">
        <w:rPr>
          <w:rFonts w:asciiTheme="minorHAnsi" w:hAnsiTheme="minorHAnsi"/>
          <w:i/>
          <w:sz w:val="22"/>
        </w:rPr>
        <w:t xml:space="preserve">Security Menu –&gt; Communication –&gt; SSL Configuration </w:t>
      </w:r>
    </w:p>
    <w:p w14:paraId="6781CA68" w14:textId="77777777" w:rsidR="005E7566" w:rsidRPr="00EA30A8" w:rsidRDefault="005E7566" w:rsidP="00EA30A8">
      <w:pPr>
        <w:pStyle w:val="ListParagraph"/>
        <w:numPr>
          <w:ilvl w:val="1"/>
          <w:numId w:val="43"/>
        </w:numPr>
        <w:ind w:left="127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>Device allow user to enable/disable SSL Communication.</w:t>
      </w:r>
    </w:p>
    <w:p w14:paraId="793EE09A" w14:textId="77777777" w:rsidR="005E7566" w:rsidRPr="00EA30A8" w:rsidRDefault="005E7566" w:rsidP="00857316">
      <w:pPr>
        <w:pStyle w:val="ListParagraph"/>
        <w:ind w:left="0"/>
        <w:jc w:val="both"/>
        <w:rPr>
          <w:rFonts w:asciiTheme="minorHAnsi" w:hAnsiTheme="minorHAnsi"/>
        </w:rPr>
      </w:pPr>
    </w:p>
    <w:p w14:paraId="7C3B7891" w14:textId="77777777" w:rsidR="005E7566" w:rsidRPr="00EA30A8" w:rsidRDefault="005E7566" w:rsidP="00857316">
      <w:pPr>
        <w:pStyle w:val="ListParagraph"/>
        <w:ind w:left="1276"/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30AFA146" wp14:editId="5CCAC9D7">
            <wp:extent cx="2271713" cy="136139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888" cy="136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D4000" w14:textId="77777777" w:rsidR="005E7566" w:rsidRPr="00EA30A8" w:rsidRDefault="005E7566" w:rsidP="00857316">
      <w:pPr>
        <w:pStyle w:val="ListParagraph"/>
        <w:ind w:left="0"/>
        <w:jc w:val="both"/>
        <w:rPr>
          <w:rFonts w:asciiTheme="minorHAnsi" w:hAnsiTheme="minorHAnsi"/>
        </w:rPr>
      </w:pPr>
    </w:p>
    <w:p w14:paraId="15DCF414" w14:textId="77777777" w:rsidR="005E7566" w:rsidRPr="005E7566" w:rsidRDefault="005E7566" w:rsidP="00857316">
      <w:pPr>
        <w:jc w:val="both"/>
        <w:rPr>
          <w:rFonts w:asciiTheme="minorHAnsi" w:eastAsiaTheme="majorEastAsia" w:hAnsiTheme="minorHAnsi" w:cstheme="majorBidi"/>
          <w:b/>
          <w:bCs/>
          <w:color w:val="4F81BD" w:themeColor="accent1"/>
          <w:kern w:val="32"/>
          <w:sz w:val="32"/>
          <w:szCs w:val="32"/>
        </w:rPr>
      </w:pPr>
      <w:r w:rsidRPr="005E7566">
        <w:rPr>
          <w:rFonts w:asciiTheme="minorHAnsi" w:hAnsiTheme="minorHAnsi"/>
          <w:color w:val="4F81BD" w:themeColor="accent1"/>
        </w:rPr>
        <w:br w:type="page"/>
      </w:r>
    </w:p>
    <w:p w14:paraId="588C5FF5" w14:textId="77777777" w:rsidR="005E7566" w:rsidRDefault="005E7566" w:rsidP="00343017">
      <w:pPr>
        <w:pStyle w:val="Heading1"/>
        <w:keepLines/>
        <w:numPr>
          <w:ilvl w:val="0"/>
          <w:numId w:val="44"/>
        </w:numPr>
        <w:spacing w:line="259" w:lineRule="auto"/>
        <w:ind w:left="284"/>
        <w:rPr>
          <w:rFonts w:asciiTheme="minorHAnsi" w:hAnsiTheme="minorHAnsi"/>
          <w:color w:val="4F81BD" w:themeColor="accent1"/>
        </w:rPr>
      </w:pPr>
      <w:bookmarkStart w:id="25" w:name="_Toc33694008"/>
      <w:r>
        <w:rPr>
          <w:rFonts w:asciiTheme="minorHAnsi" w:hAnsiTheme="minorHAnsi"/>
          <w:color w:val="4F81BD" w:themeColor="accent1"/>
        </w:rPr>
        <w:lastRenderedPageBreak/>
        <w:t xml:space="preserve">Error messages that may indicate </w:t>
      </w:r>
      <w:proofErr w:type="spellStart"/>
      <w:r>
        <w:rPr>
          <w:rFonts w:asciiTheme="minorHAnsi" w:hAnsiTheme="minorHAnsi"/>
          <w:color w:val="4F81BD" w:themeColor="accent1"/>
        </w:rPr>
        <w:t>SecureAdmin</w:t>
      </w:r>
      <w:proofErr w:type="spellEnd"/>
      <w:r>
        <w:rPr>
          <w:rFonts w:asciiTheme="minorHAnsi" w:hAnsiTheme="minorHAnsi"/>
          <w:color w:val="4F81BD" w:themeColor="accent1"/>
        </w:rPr>
        <w:t xml:space="preserve"> certificates are expired</w:t>
      </w:r>
      <w:bookmarkEnd w:id="25"/>
    </w:p>
    <w:p w14:paraId="1C4A18CA" w14:textId="77777777" w:rsidR="005E7566" w:rsidRDefault="005E7566" w:rsidP="00EA30A8">
      <w:p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Following are the </w:t>
      </w:r>
      <w:proofErr w:type="gramStart"/>
      <w:r>
        <w:rPr>
          <w:rFonts w:asciiTheme="minorHAnsi" w:hAnsiTheme="minorHAnsi"/>
          <w:sz w:val="24"/>
          <w:szCs w:val="24"/>
        </w:rPr>
        <w:t>scenarios which</w:t>
      </w:r>
      <w:proofErr w:type="gramEnd"/>
      <w:r>
        <w:rPr>
          <w:rFonts w:asciiTheme="minorHAnsi" w:hAnsiTheme="minorHAnsi"/>
          <w:sz w:val="24"/>
          <w:szCs w:val="24"/>
        </w:rPr>
        <w:t xml:space="preserve"> would result in error caused because of </w:t>
      </w:r>
      <w:proofErr w:type="spellStart"/>
      <w:r>
        <w:rPr>
          <w:rFonts w:asciiTheme="minorHAnsi" w:hAnsiTheme="minorHAnsi"/>
          <w:sz w:val="24"/>
          <w:szCs w:val="24"/>
        </w:rPr>
        <w:t>SecureAdmin</w:t>
      </w:r>
      <w:proofErr w:type="spellEnd"/>
      <w:r>
        <w:rPr>
          <w:rFonts w:asciiTheme="minorHAnsi" w:hAnsiTheme="minorHAnsi"/>
          <w:sz w:val="24"/>
          <w:szCs w:val="24"/>
        </w:rPr>
        <w:t xml:space="preserve"> certificates expiration</w:t>
      </w:r>
      <w:r w:rsidR="002335EF">
        <w:rPr>
          <w:rFonts w:asciiTheme="minorHAnsi" w:hAnsiTheme="minorHAnsi"/>
          <w:sz w:val="24"/>
          <w:szCs w:val="24"/>
        </w:rPr>
        <w:t>:</w:t>
      </w:r>
    </w:p>
    <w:p w14:paraId="61A5CE9A" w14:textId="77777777" w:rsidR="00266329" w:rsidRPr="00EA30A8" w:rsidRDefault="00266329" w:rsidP="00EA30A8">
      <w:pPr>
        <w:jc w:val="both"/>
        <w:rPr>
          <w:rFonts w:asciiTheme="minorHAnsi" w:hAnsiTheme="minorHAnsi"/>
          <w:sz w:val="24"/>
          <w:szCs w:val="24"/>
        </w:rPr>
      </w:pPr>
    </w:p>
    <w:p w14:paraId="30F3E641" w14:textId="20239A45" w:rsidR="005E7566" w:rsidRPr="005E7566" w:rsidRDefault="00EB7CC1" w:rsidP="00EA30A8">
      <w:pPr>
        <w:pStyle w:val="ListParagraph"/>
        <w:numPr>
          <w:ilvl w:val="0"/>
          <w:numId w:val="40"/>
        </w:num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</w:t>
      </w:r>
      <w:r w:rsidR="005E7566" w:rsidRPr="009C79B2">
        <w:rPr>
          <w:rFonts w:asciiTheme="minorHAnsi" w:hAnsiTheme="minorHAnsi"/>
          <w:sz w:val="24"/>
          <w:szCs w:val="24"/>
        </w:rPr>
        <w:t xml:space="preserve">f the customer login to </w:t>
      </w:r>
      <w:proofErr w:type="spellStart"/>
      <w:r w:rsidR="005E7566" w:rsidRPr="009C79B2">
        <w:rPr>
          <w:rFonts w:asciiTheme="minorHAnsi" w:hAnsiTheme="minorHAnsi"/>
          <w:sz w:val="24"/>
          <w:szCs w:val="24"/>
        </w:rPr>
        <w:t>S</w:t>
      </w:r>
      <w:r w:rsidR="00E00C0B">
        <w:rPr>
          <w:rFonts w:asciiTheme="minorHAnsi" w:hAnsiTheme="minorHAnsi"/>
          <w:sz w:val="24"/>
          <w:szCs w:val="24"/>
        </w:rPr>
        <w:t>ecure</w:t>
      </w:r>
      <w:r w:rsidR="005E7566" w:rsidRPr="009C79B2">
        <w:rPr>
          <w:rFonts w:asciiTheme="minorHAnsi" w:hAnsiTheme="minorHAnsi"/>
          <w:sz w:val="24"/>
          <w:szCs w:val="24"/>
        </w:rPr>
        <w:t>A</w:t>
      </w:r>
      <w:r w:rsidR="00E00C0B">
        <w:rPr>
          <w:rFonts w:asciiTheme="minorHAnsi" w:hAnsiTheme="minorHAnsi"/>
          <w:sz w:val="24"/>
          <w:szCs w:val="24"/>
        </w:rPr>
        <w:t>dmin</w:t>
      </w:r>
      <w:proofErr w:type="spellEnd"/>
      <w:r w:rsidR="005E7566" w:rsidRPr="009C79B2">
        <w:rPr>
          <w:rFonts w:asciiTheme="minorHAnsi" w:hAnsiTheme="minorHAnsi"/>
          <w:sz w:val="24"/>
          <w:szCs w:val="24"/>
        </w:rPr>
        <w:t xml:space="preserve"> and </w:t>
      </w:r>
      <w:r>
        <w:rPr>
          <w:rFonts w:asciiTheme="minorHAnsi" w:hAnsiTheme="minorHAnsi"/>
          <w:sz w:val="24"/>
          <w:szCs w:val="24"/>
        </w:rPr>
        <w:t xml:space="preserve">the new certificates are not </w:t>
      </w:r>
      <w:r w:rsidR="005E7566">
        <w:rPr>
          <w:rFonts w:asciiTheme="minorHAnsi" w:hAnsiTheme="minorHAnsi"/>
          <w:sz w:val="24"/>
          <w:szCs w:val="24"/>
        </w:rPr>
        <w:t xml:space="preserve">updated on </w:t>
      </w:r>
      <w:proofErr w:type="spellStart"/>
      <w:r w:rsidR="005E7566">
        <w:rPr>
          <w:rFonts w:asciiTheme="minorHAnsi" w:hAnsiTheme="minorHAnsi"/>
          <w:sz w:val="24"/>
          <w:szCs w:val="24"/>
        </w:rPr>
        <w:t>SecureAdmin</w:t>
      </w:r>
      <w:proofErr w:type="spellEnd"/>
      <w:r w:rsidR="005E7566">
        <w:rPr>
          <w:rFonts w:asciiTheme="minorHAnsi" w:hAnsiTheme="minorHAnsi"/>
          <w:sz w:val="24"/>
          <w:szCs w:val="24"/>
        </w:rPr>
        <w:t xml:space="preserve"> client</w:t>
      </w:r>
      <w:r w:rsidR="00F04BEA">
        <w:rPr>
          <w:rFonts w:asciiTheme="minorHAnsi" w:hAnsiTheme="minorHAnsi"/>
          <w:sz w:val="24"/>
          <w:szCs w:val="24"/>
        </w:rPr>
        <w:t xml:space="preserve"> and </w:t>
      </w:r>
      <w:r w:rsidR="005E7566">
        <w:rPr>
          <w:rFonts w:asciiTheme="minorHAnsi" w:hAnsiTheme="minorHAnsi"/>
          <w:sz w:val="24"/>
          <w:szCs w:val="24"/>
        </w:rPr>
        <w:t>server</w:t>
      </w:r>
    </w:p>
    <w:p w14:paraId="17D50C34" w14:textId="77777777" w:rsidR="005E7566" w:rsidRPr="005E7566" w:rsidRDefault="005E7566" w:rsidP="00EA30A8">
      <w:pPr>
        <w:pStyle w:val="ListParagraph"/>
        <w:numPr>
          <w:ilvl w:val="0"/>
          <w:numId w:val="40"/>
        </w:num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</w:t>
      </w:r>
      <w:r w:rsidRPr="005E7566">
        <w:rPr>
          <w:rFonts w:asciiTheme="minorHAnsi" w:hAnsiTheme="minorHAnsi"/>
          <w:sz w:val="24"/>
          <w:szCs w:val="24"/>
        </w:rPr>
        <w:t>f the new certificate</w:t>
      </w:r>
      <w:r>
        <w:rPr>
          <w:rFonts w:asciiTheme="minorHAnsi" w:hAnsiTheme="minorHAnsi"/>
          <w:sz w:val="24"/>
          <w:szCs w:val="24"/>
        </w:rPr>
        <w:t xml:space="preserve">s are updated on </w:t>
      </w:r>
      <w:proofErr w:type="spellStart"/>
      <w:r>
        <w:rPr>
          <w:rFonts w:asciiTheme="minorHAnsi" w:hAnsiTheme="minorHAnsi"/>
          <w:sz w:val="24"/>
          <w:szCs w:val="24"/>
        </w:rPr>
        <w:t>SecureAdmin</w:t>
      </w:r>
      <w:proofErr w:type="spellEnd"/>
      <w:r>
        <w:rPr>
          <w:rFonts w:asciiTheme="minorHAnsi" w:hAnsiTheme="minorHAnsi"/>
          <w:sz w:val="24"/>
          <w:szCs w:val="24"/>
        </w:rPr>
        <w:t xml:space="preserve"> client</w:t>
      </w:r>
      <w:r w:rsidR="00F04BEA">
        <w:rPr>
          <w:rFonts w:asciiTheme="minorHAnsi" w:hAnsiTheme="minorHAnsi"/>
          <w:sz w:val="24"/>
          <w:szCs w:val="24"/>
        </w:rPr>
        <w:t>/s</w:t>
      </w:r>
      <w:r>
        <w:rPr>
          <w:rFonts w:asciiTheme="minorHAnsi" w:hAnsiTheme="minorHAnsi"/>
          <w:sz w:val="24"/>
          <w:szCs w:val="24"/>
        </w:rPr>
        <w:t xml:space="preserve"> only</w:t>
      </w:r>
      <w:r w:rsidRPr="005E7566">
        <w:rPr>
          <w:rFonts w:asciiTheme="minorHAnsi" w:hAnsiTheme="minorHAnsi"/>
          <w:sz w:val="24"/>
          <w:szCs w:val="24"/>
        </w:rPr>
        <w:t xml:space="preserve"> </w:t>
      </w:r>
      <w:r>
        <w:rPr>
          <w:rFonts w:asciiTheme="minorHAnsi" w:hAnsiTheme="minorHAnsi"/>
          <w:sz w:val="24"/>
          <w:szCs w:val="24"/>
        </w:rPr>
        <w:t xml:space="preserve">and </w:t>
      </w:r>
      <w:r w:rsidRPr="005E7566">
        <w:rPr>
          <w:rFonts w:asciiTheme="minorHAnsi" w:hAnsiTheme="minorHAnsi"/>
          <w:sz w:val="24"/>
          <w:szCs w:val="24"/>
        </w:rPr>
        <w:t xml:space="preserve">not on the server </w:t>
      </w:r>
    </w:p>
    <w:p w14:paraId="6341F065" w14:textId="77777777" w:rsidR="00F04BEA" w:rsidRDefault="00F04BEA" w:rsidP="00EA30A8">
      <w:pPr>
        <w:pStyle w:val="ListParagraph"/>
        <w:numPr>
          <w:ilvl w:val="0"/>
          <w:numId w:val="40"/>
        </w:num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</w:t>
      </w:r>
      <w:r w:rsidRPr="005E7566">
        <w:rPr>
          <w:rFonts w:asciiTheme="minorHAnsi" w:hAnsiTheme="minorHAnsi"/>
          <w:sz w:val="24"/>
          <w:szCs w:val="24"/>
        </w:rPr>
        <w:t>f the new certificate</w:t>
      </w:r>
      <w:r>
        <w:rPr>
          <w:rFonts w:asciiTheme="minorHAnsi" w:hAnsiTheme="minorHAnsi"/>
          <w:sz w:val="24"/>
          <w:szCs w:val="24"/>
        </w:rPr>
        <w:t xml:space="preserve">s are updated on </w:t>
      </w:r>
      <w:proofErr w:type="spellStart"/>
      <w:r>
        <w:rPr>
          <w:rFonts w:asciiTheme="minorHAnsi" w:hAnsiTheme="minorHAnsi"/>
          <w:sz w:val="24"/>
          <w:szCs w:val="24"/>
        </w:rPr>
        <w:t>SecureAdmin</w:t>
      </w:r>
      <w:proofErr w:type="spellEnd"/>
      <w:r>
        <w:rPr>
          <w:rFonts w:asciiTheme="minorHAnsi" w:hAnsiTheme="minorHAnsi"/>
          <w:sz w:val="24"/>
          <w:szCs w:val="24"/>
        </w:rPr>
        <w:t xml:space="preserve"> server only</w:t>
      </w:r>
      <w:r w:rsidRPr="005E7566">
        <w:rPr>
          <w:rFonts w:asciiTheme="minorHAnsi" w:hAnsiTheme="minorHAnsi"/>
          <w:sz w:val="24"/>
          <w:szCs w:val="24"/>
        </w:rPr>
        <w:t xml:space="preserve"> </w:t>
      </w:r>
      <w:r>
        <w:rPr>
          <w:rFonts w:asciiTheme="minorHAnsi" w:hAnsiTheme="minorHAnsi"/>
          <w:sz w:val="24"/>
          <w:szCs w:val="24"/>
        </w:rPr>
        <w:t xml:space="preserve">and </w:t>
      </w:r>
      <w:r w:rsidRPr="005E7566">
        <w:rPr>
          <w:rFonts w:asciiTheme="minorHAnsi" w:hAnsiTheme="minorHAnsi"/>
          <w:sz w:val="24"/>
          <w:szCs w:val="24"/>
        </w:rPr>
        <w:t xml:space="preserve">not on the </w:t>
      </w:r>
      <w:r>
        <w:rPr>
          <w:rFonts w:asciiTheme="minorHAnsi" w:hAnsiTheme="minorHAnsi"/>
          <w:sz w:val="24"/>
          <w:szCs w:val="24"/>
        </w:rPr>
        <w:t>client/s</w:t>
      </w:r>
    </w:p>
    <w:p w14:paraId="73B033CC" w14:textId="77777777" w:rsidR="005E7566" w:rsidRPr="00F04BEA" w:rsidRDefault="00F04BEA" w:rsidP="00EA30A8">
      <w:pPr>
        <w:pStyle w:val="ListParagraph"/>
        <w:numPr>
          <w:ilvl w:val="0"/>
          <w:numId w:val="40"/>
        </w:num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</w:t>
      </w:r>
      <w:r w:rsidR="005E7566" w:rsidRPr="00F04BEA">
        <w:rPr>
          <w:rFonts w:asciiTheme="minorHAnsi" w:hAnsiTheme="minorHAnsi"/>
          <w:sz w:val="24"/>
          <w:szCs w:val="24"/>
        </w:rPr>
        <w:t xml:space="preserve">f the secure communication fails with the terminal </w:t>
      </w:r>
      <w:r>
        <w:rPr>
          <w:rFonts w:asciiTheme="minorHAnsi" w:hAnsiTheme="minorHAnsi"/>
          <w:sz w:val="24"/>
          <w:szCs w:val="24"/>
        </w:rPr>
        <w:t xml:space="preserve">when the secure communication between </w:t>
      </w:r>
      <w:proofErr w:type="spellStart"/>
      <w:r>
        <w:rPr>
          <w:rFonts w:asciiTheme="minorHAnsi" w:hAnsiTheme="minorHAnsi"/>
          <w:sz w:val="24"/>
          <w:szCs w:val="24"/>
        </w:rPr>
        <w:t>SecureAdmin</w:t>
      </w:r>
      <w:proofErr w:type="spellEnd"/>
      <w:r>
        <w:rPr>
          <w:rFonts w:asciiTheme="minorHAnsi" w:hAnsiTheme="minorHAnsi"/>
          <w:sz w:val="24"/>
          <w:szCs w:val="24"/>
        </w:rPr>
        <w:t xml:space="preserve"> and reader was enabled</w:t>
      </w:r>
    </w:p>
    <w:p w14:paraId="49C00289" w14:textId="77777777" w:rsidR="005E7566" w:rsidRDefault="005E7566" w:rsidP="005E7566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662E0B1F" w14:textId="77777777" w:rsidR="005E7566" w:rsidRPr="005E7566" w:rsidRDefault="005E7566" w:rsidP="006E0680">
      <w:pPr>
        <w:pStyle w:val="ListParagraph"/>
        <w:ind w:left="851"/>
        <w:jc w:val="both"/>
        <w:rPr>
          <w:rFonts w:asciiTheme="minorHAnsi" w:hAnsiTheme="minorHAnsi"/>
          <w:sz w:val="24"/>
          <w:szCs w:val="24"/>
        </w:rPr>
      </w:pPr>
      <w:r w:rsidRPr="009C79B2">
        <w:rPr>
          <w:rFonts w:asciiTheme="minorHAnsi" w:hAnsiTheme="minorHAnsi"/>
          <w:noProof/>
        </w:rPr>
        <w:drawing>
          <wp:inline distT="0" distB="0" distL="0" distR="0" wp14:anchorId="6AAE2BBC" wp14:editId="36D0BFBC">
            <wp:extent cx="3343702" cy="1982242"/>
            <wp:effectExtent l="152400" t="152400" r="352425" b="361315"/>
            <wp:docPr id="29" name="Picture 29" descr="cid:image001.jpg@01D5FC59.B075B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jpg@01D5FC59.B075B29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40"/>
                    <a:stretch/>
                  </pic:blipFill>
                  <pic:spPr bwMode="auto">
                    <a:xfrm>
                      <a:off x="0" y="0"/>
                      <a:ext cx="3352605" cy="1987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D9DCC" w14:textId="77777777" w:rsidR="005E7566" w:rsidRPr="005E7566" w:rsidRDefault="005E7566" w:rsidP="005E7566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7B4B6669" w14:textId="77777777" w:rsidR="005E7566" w:rsidRPr="005E7566" w:rsidRDefault="005E7566" w:rsidP="005E7566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16A4B90B" w14:textId="77777777" w:rsidR="005E7566" w:rsidRPr="005E7566" w:rsidRDefault="005E7566" w:rsidP="005E7566">
      <w:pPr>
        <w:pStyle w:val="ListParagraph"/>
        <w:ind w:left="0"/>
        <w:jc w:val="both"/>
        <w:rPr>
          <w:rFonts w:asciiTheme="minorHAnsi" w:hAnsiTheme="minorHAnsi"/>
          <w:color w:val="1F497D"/>
          <w:sz w:val="24"/>
          <w:szCs w:val="24"/>
        </w:rPr>
      </w:pPr>
    </w:p>
    <w:p w14:paraId="485B87E1" w14:textId="77777777" w:rsidR="005E7566" w:rsidRDefault="005E7566" w:rsidP="005E7566">
      <w:pPr>
        <w:rPr>
          <w:rFonts w:asciiTheme="minorHAnsi" w:eastAsiaTheme="majorEastAsia" w:hAnsiTheme="minorHAnsi" w:cstheme="majorBidi"/>
          <w:b/>
          <w:bCs/>
          <w:color w:val="1F497D"/>
          <w:kern w:val="32"/>
          <w:sz w:val="24"/>
          <w:szCs w:val="24"/>
        </w:rPr>
      </w:pPr>
      <w:r>
        <w:rPr>
          <w:rFonts w:asciiTheme="minorHAnsi" w:hAnsiTheme="minorHAnsi"/>
          <w:color w:val="1F497D"/>
          <w:sz w:val="24"/>
          <w:szCs w:val="24"/>
        </w:rPr>
        <w:br w:type="page"/>
      </w:r>
    </w:p>
    <w:p w14:paraId="7A789502" w14:textId="1096869B" w:rsidR="002E2BD5" w:rsidRPr="005E7566" w:rsidRDefault="002142C7" w:rsidP="00EA30A8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jc w:val="both"/>
        <w:rPr>
          <w:rFonts w:asciiTheme="minorHAnsi" w:hAnsiTheme="minorHAnsi"/>
          <w:color w:val="4F81BD" w:themeColor="accent1"/>
        </w:rPr>
      </w:pPr>
      <w:bookmarkStart w:id="26" w:name="_Toc33438859"/>
      <w:bookmarkStart w:id="27" w:name="_Toc33439522"/>
      <w:bookmarkStart w:id="28" w:name="_Toc33439542"/>
      <w:bookmarkStart w:id="29" w:name="_Toc33439596"/>
      <w:bookmarkStart w:id="30" w:name="_Toc33438860"/>
      <w:bookmarkStart w:id="31" w:name="_Toc33439523"/>
      <w:bookmarkStart w:id="32" w:name="_Toc33439543"/>
      <w:bookmarkStart w:id="33" w:name="_Toc33439597"/>
      <w:bookmarkStart w:id="34" w:name="_Toc33438861"/>
      <w:bookmarkStart w:id="35" w:name="_Toc33439524"/>
      <w:bookmarkStart w:id="36" w:name="_Toc33439544"/>
      <w:bookmarkStart w:id="37" w:name="_Toc33439598"/>
      <w:bookmarkStart w:id="38" w:name="_Toc33694009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5E7566">
        <w:rPr>
          <w:rFonts w:asciiTheme="minorHAnsi" w:hAnsiTheme="minorHAnsi"/>
          <w:color w:val="4F81BD" w:themeColor="accent1"/>
        </w:rPr>
        <w:lastRenderedPageBreak/>
        <w:t xml:space="preserve">Steps to update the </w:t>
      </w:r>
      <w:proofErr w:type="spellStart"/>
      <w:r w:rsidRPr="005E7566">
        <w:rPr>
          <w:rFonts w:asciiTheme="minorHAnsi" w:hAnsiTheme="minorHAnsi"/>
          <w:color w:val="4F81BD" w:themeColor="accent1"/>
        </w:rPr>
        <w:t>SecureAdmin</w:t>
      </w:r>
      <w:proofErr w:type="spellEnd"/>
      <w:r w:rsidRPr="005E7566">
        <w:rPr>
          <w:rFonts w:asciiTheme="minorHAnsi" w:hAnsiTheme="minorHAnsi"/>
          <w:color w:val="4F81BD" w:themeColor="accent1"/>
        </w:rPr>
        <w:t xml:space="preserve"> Certificate using “</w:t>
      </w:r>
      <w:r w:rsidR="00F30BD3" w:rsidRPr="005E7566">
        <w:rPr>
          <w:rFonts w:asciiTheme="minorHAnsi" w:hAnsiTheme="minorHAnsi"/>
          <w:color w:val="4F81BD" w:themeColor="accent1"/>
        </w:rPr>
        <w:t>Certificate Updater</w:t>
      </w:r>
      <w:r w:rsidRPr="005E7566">
        <w:rPr>
          <w:rFonts w:asciiTheme="minorHAnsi" w:hAnsiTheme="minorHAnsi"/>
          <w:color w:val="4F81BD" w:themeColor="accent1"/>
        </w:rPr>
        <w:t>” tool:</w:t>
      </w:r>
      <w:bookmarkEnd w:id="38"/>
    </w:p>
    <w:p w14:paraId="7EF9587F" w14:textId="2E298415" w:rsidR="002142C7" w:rsidRDefault="002142C7" w:rsidP="00EA30A8">
      <w:pPr>
        <w:jc w:val="both"/>
        <w:rPr>
          <w:rFonts w:asciiTheme="minorHAnsi" w:hAnsiTheme="minorHAnsi"/>
        </w:rPr>
      </w:pPr>
    </w:p>
    <w:p w14:paraId="66C656E9" w14:textId="348DA1F2" w:rsidR="005F1EF3" w:rsidRDefault="005F1EF3" w:rsidP="00EA30A8">
      <w:p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This update requires:</w:t>
      </w:r>
    </w:p>
    <w:p w14:paraId="722C3626" w14:textId="0580047C" w:rsidR="005F1EF3" w:rsidRDefault="005F1EF3" w:rsidP="005F1EF3">
      <w:pPr>
        <w:pStyle w:val="ListParagraph"/>
        <w:numPr>
          <w:ilvl w:val="0"/>
          <w:numId w:val="48"/>
        </w:numPr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A utility package delivered by IDEMIA support group.</w:t>
      </w:r>
    </w:p>
    <w:p w14:paraId="09BCD520" w14:textId="703A4B69" w:rsidR="00E00C0B" w:rsidRPr="005F1EF3" w:rsidRDefault="00E00C0B" w:rsidP="005F1EF3">
      <w:pPr>
        <w:pStyle w:val="ListParagraph"/>
        <w:numPr>
          <w:ilvl w:val="0"/>
          <w:numId w:val="48"/>
        </w:numPr>
        <w:jc w:val="both"/>
        <w:rPr>
          <w:rFonts w:asciiTheme="minorHAnsi" w:hAnsiTheme="minorHAnsi"/>
          <w:sz w:val="24"/>
          <w:szCs w:val="24"/>
        </w:rPr>
      </w:pPr>
      <w:r w:rsidRPr="005F1EF3">
        <w:rPr>
          <w:rFonts w:asciiTheme="minorHAnsi" w:hAnsiTheme="minorHAnsi"/>
          <w:sz w:val="24"/>
          <w:szCs w:val="24"/>
        </w:rPr>
        <w:t>A</w:t>
      </w:r>
      <w:r w:rsidR="005F1EF3">
        <w:rPr>
          <w:rFonts w:asciiTheme="minorHAnsi" w:hAnsiTheme="minorHAnsi"/>
          <w:sz w:val="24"/>
          <w:szCs w:val="24"/>
        </w:rPr>
        <w:t>d</w:t>
      </w:r>
      <w:r w:rsidRPr="005F1EF3">
        <w:rPr>
          <w:rFonts w:asciiTheme="minorHAnsi" w:hAnsiTheme="minorHAnsi"/>
          <w:sz w:val="24"/>
          <w:szCs w:val="24"/>
        </w:rPr>
        <w:t>min</w:t>
      </w:r>
      <w:r w:rsidR="005F1EF3">
        <w:rPr>
          <w:rFonts w:asciiTheme="minorHAnsi" w:hAnsiTheme="minorHAnsi"/>
          <w:sz w:val="24"/>
          <w:szCs w:val="24"/>
        </w:rPr>
        <w:t>istrator rights on the computer</w:t>
      </w:r>
    </w:p>
    <w:p w14:paraId="0ECB60C4" w14:textId="77777777" w:rsidR="00E00C0B" w:rsidRPr="00EA30A8" w:rsidRDefault="00E00C0B" w:rsidP="00EA30A8">
      <w:pPr>
        <w:jc w:val="both"/>
        <w:rPr>
          <w:rFonts w:asciiTheme="minorHAnsi" w:hAnsiTheme="minorHAnsi"/>
        </w:rPr>
      </w:pPr>
    </w:p>
    <w:p w14:paraId="3EC4FA32" w14:textId="64677571" w:rsidR="00662062" w:rsidRPr="005E7566" w:rsidRDefault="00662062" w:rsidP="00E130CE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</w:rPr>
        <w:t>Extract the archive containing the certificate update tool</w:t>
      </w:r>
    </w:p>
    <w:p w14:paraId="25BF25F5" w14:textId="77777777" w:rsidR="002142C7" w:rsidRPr="005E7566" w:rsidRDefault="0043761A" w:rsidP="00E130CE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</w:rPr>
        <w:t xml:space="preserve">Locate </w:t>
      </w:r>
      <w:r w:rsidR="002142C7" w:rsidRPr="005E7566">
        <w:rPr>
          <w:rFonts w:asciiTheme="minorHAnsi" w:hAnsiTheme="minorHAnsi"/>
          <w:b/>
          <w:sz w:val="24"/>
          <w:szCs w:val="24"/>
        </w:rPr>
        <w:t>“CertificateUpdater.exe”</w:t>
      </w:r>
      <w:r w:rsidR="00662062" w:rsidRPr="005E7566">
        <w:rPr>
          <w:rFonts w:asciiTheme="minorHAnsi" w:hAnsiTheme="minorHAnsi"/>
          <w:sz w:val="24"/>
          <w:szCs w:val="24"/>
        </w:rPr>
        <w:t xml:space="preserve"> inside the folder</w:t>
      </w:r>
    </w:p>
    <w:p w14:paraId="31200105" w14:textId="77777777" w:rsidR="002142C7" w:rsidRPr="005E7566" w:rsidRDefault="002142C7" w:rsidP="00E130CE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</w:rPr>
        <w:t xml:space="preserve">Right click on that file </w:t>
      </w:r>
      <w:r w:rsidR="00662062" w:rsidRPr="005E7566">
        <w:rPr>
          <w:rFonts w:asciiTheme="minorHAnsi" w:hAnsiTheme="minorHAnsi"/>
          <w:sz w:val="24"/>
          <w:szCs w:val="24"/>
        </w:rPr>
        <w:t xml:space="preserve">and choose </w:t>
      </w:r>
      <w:r w:rsidRPr="005E7566">
        <w:rPr>
          <w:rFonts w:asciiTheme="minorHAnsi" w:hAnsiTheme="minorHAnsi"/>
          <w:sz w:val="24"/>
          <w:szCs w:val="24"/>
        </w:rPr>
        <w:t xml:space="preserve">option </w:t>
      </w:r>
      <w:r w:rsidRPr="005E7566">
        <w:rPr>
          <w:rFonts w:asciiTheme="minorHAnsi" w:hAnsiTheme="minorHAnsi"/>
          <w:b/>
          <w:sz w:val="24"/>
          <w:szCs w:val="24"/>
        </w:rPr>
        <w:t>“Run as administrator</w:t>
      </w:r>
      <w:r w:rsidRPr="005E7566">
        <w:rPr>
          <w:rFonts w:asciiTheme="minorHAnsi" w:hAnsiTheme="minorHAnsi"/>
          <w:sz w:val="24"/>
          <w:szCs w:val="24"/>
        </w:rPr>
        <w:t>”</w:t>
      </w:r>
    </w:p>
    <w:p w14:paraId="33D3EE90" w14:textId="77777777" w:rsidR="00800228" w:rsidRPr="005E7566" w:rsidRDefault="002142C7" w:rsidP="00E130CE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</w:rPr>
        <w:t xml:space="preserve">Click on </w:t>
      </w:r>
      <w:r w:rsidRPr="005E7566">
        <w:rPr>
          <w:rFonts w:asciiTheme="minorHAnsi" w:hAnsiTheme="minorHAnsi"/>
          <w:b/>
          <w:sz w:val="24"/>
          <w:szCs w:val="24"/>
        </w:rPr>
        <w:t>“Update Certificate”</w:t>
      </w:r>
      <w:r w:rsidRPr="005E7566">
        <w:rPr>
          <w:rFonts w:asciiTheme="minorHAnsi" w:hAnsiTheme="minorHAnsi"/>
          <w:sz w:val="24"/>
          <w:szCs w:val="24"/>
        </w:rPr>
        <w:t xml:space="preserve"> button.</w:t>
      </w:r>
    </w:p>
    <w:p w14:paraId="6473EAAB" w14:textId="77777777" w:rsidR="002142C7" w:rsidRPr="005E7566" w:rsidRDefault="002142C7" w:rsidP="00E130CE">
      <w:pPr>
        <w:pStyle w:val="ListParagraph"/>
        <w:ind w:left="426" w:hanging="360"/>
        <w:jc w:val="both"/>
        <w:rPr>
          <w:rFonts w:asciiTheme="minorHAnsi" w:hAnsiTheme="minorHAnsi"/>
          <w:sz w:val="24"/>
          <w:szCs w:val="24"/>
        </w:rPr>
      </w:pPr>
    </w:p>
    <w:p w14:paraId="4DFE9297" w14:textId="77777777" w:rsidR="002142C7" w:rsidRPr="005E7566" w:rsidRDefault="002142C7" w:rsidP="00E130CE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0158737B" wp14:editId="3952E38A">
            <wp:extent cx="2423160" cy="1699260"/>
            <wp:effectExtent l="0" t="0" r="0" b="0"/>
            <wp:docPr id="1" name="Picture 1" descr="F:\KANBAN\Certificate_updater_sc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KANBAN\Certificate_updater_sc_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A76FC" w14:textId="77777777" w:rsidR="002142C7" w:rsidRPr="005E7566" w:rsidRDefault="002142C7" w:rsidP="00E130CE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55C36A00" w14:textId="77777777" w:rsidR="002142C7" w:rsidRPr="005E7566" w:rsidRDefault="002142C7" w:rsidP="00E130CE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</w:rPr>
        <w:t>This will update secure admin certificate</w:t>
      </w:r>
      <w:r w:rsidR="00662062" w:rsidRPr="005E7566">
        <w:rPr>
          <w:rFonts w:asciiTheme="minorHAnsi" w:hAnsiTheme="minorHAnsi"/>
          <w:sz w:val="24"/>
          <w:szCs w:val="24"/>
        </w:rPr>
        <w:t>s</w:t>
      </w:r>
    </w:p>
    <w:p w14:paraId="44C674A4" w14:textId="77777777" w:rsidR="002142C7" w:rsidRPr="005E7566" w:rsidRDefault="00662062" w:rsidP="00E130CE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  <w:lang w:val="en-IN"/>
        </w:rPr>
        <w:t xml:space="preserve">On successful update of certificates, message </w:t>
      </w:r>
      <w:r w:rsidR="002142C7" w:rsidRPr="005E7566">
        <w:rPr>
          <w:rFonts w:asciiTheme="minorHAnsi" w:hAnsiTheme="minorHAnsi"/>
          <w:sz w:val="24"/>
          <w:szCs w:val="24"/>
          <w:lang w:val="en-IN"/>
        </w:rPr>
        <w:t>“</w:t>
      </w:r>
      <w:r w:rsidR="002142C7" w:rsidRPr="005E7566">
        <w:rPr>
          <w:rFonts w:asciiTheme="minorHAnsi" w:hAnsiTheme="minorHAnsi"/>
          <w:b/>
          <w:i/>
          <w:sz w:val="24"/>
          <w:szCs w:val="24"/>
          <w:lang w:val="en-IN"/>
        </w:rPr>
        <w:t>Certificate updated successfully</w:t>
      </w:r>
      <w:r w:rsidR="002142C7" w:rsidRPr="005E7566">
        <w:rPr>
          <w:rFonts w:asciiTheme="minorHAnsi" w:hAnsiTheme="minorHAnsi"/>
          <w:sz w:val="24"/>
          <w:szCs w:val="24"/>
          <w:lang w:val="en-IN"/>
        </w:rPr>
        <w:t xml:space="preserve">” </w:t>
      </w:r>
      <w:r w:rsidRPr="005E7566">
        <w:rPr>
          <w:rFonts w:asciiTheme="minorHAnsi" w:hAnsiTheme="minorHAnsi"/>
          <w:sz w:val="24"/>
          <w:szCs w:val="24"/>
          <w:lang w:val="en-IN"/>
        </w:rPr>
        <w:t>would</w:t>
      </w:r>
      <w:r w:rsidR="002142C7" w:rsidRPr="005E7566">
        <w:rPr>
          <w:rFonts w:asciiTheme="minorHAnsi" w:hAnsiTheme="minorHAnsi"/>
          <w:sz w:val="24"/>
          <w:szCs w:val="24"/>
          <w:lang w:val="en-IN"/>
        </w:rPr>
        <w:t xml:space="preserve"> appear on the screen</w:t>
      </w:r>
    </w:p>
    <w:p w14:paraId="0C758DF9" w14:textId="77777777" w:rsidR="002142C7" w:rsidRPr="005E7566" w:rsidRDefault="002142C7" w:rsidP="00E130CE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14D44D7F" w14:textId="77777777" w:rsidR="002142C7" w:rsidRPr="005E7566" w:rsidRDefault="002142C7" w:rsidP="00E130CE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3BF00544" wp14:editId="0206E8BC">
            <wp:extent cx="2476500" cy="1402080"/>
            <wp:effectExtent l="0" t="0" r="0" b="7620"/>
            <wp:docPr id="2" name="Picture 2" descr="F:\KANBAN\CertificateUpdateUI_Succe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KANBAN\CertificateUpdateUI_Success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DB1EB" w14:textId="77777777" w:rsidR="00ED0BEE" w:rsidRPr="005E7566" w:rsidRDefault="00ED0BEE" w:rsidP="00EA30A8">
      <w:pPr>
        <w:pStyle w:val="ListParagraph"/>
        <w:numPr>
          <w:ilvl w:val="0"/>
          <w:numId w:val="9"/>
        </w:numPr>
        <w:ind w:left="426"/>
        <w:jc w:val="both"/>
        <w:rPr>
          <w:rFonts w:asciiTheme="minorHAnsi" w:hAnsiTheme="minorHAnsi"/>
          <w:sz w:val="24"/>
          <w:szCs w:val="24"/>
        </w:rPr>
      </w:pPr>
      <w:r w:rsidRPr="005E7566">
        <w:rPr>
          <w:rFonts w:asciiTheme="minorHAnsi" w:hAnsiTheme="minorHAnsi"/>
          <w:sz w:val="24"/>
          <w:szCs w:val="24"/>
        </w:rPr>
        <w:t>If user does not run the utility with administrator rights then following error will be displayed:</w:t>
      </w:r>
    </w:p>
    <w:p w14:paraId="358F415D" w14:textId="77777777" w:rsidR="00ED0BEE" w:rsidRPr="005E7566" w:rsidRDefault="00ED0BEE" w:rsidP="00EA30A8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53CB6114" w14:textId="77777777" w:rsidR="00ED0BEE" w:rsidRPr="005E7566" w:rsidRDefault="00ED0BEE" w:rsidP="00EA30A8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5E1B1E68" wp14:editId="516A58C5">
            <wp:extent cx="2524125" cy="16287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8235E" w14:textId="77777777" w:rsidR="00ED0BEE" w:rsidRPr="00EA30A8" w:rsidRDefault="00ED0BEE" w:rsidP="00EA30A8">
      <w:pPr>
        <w:jc w:val="both"/>
        <w:rPr>
          <w:rFonts w:asciiTheme="minorHAnsi" w:hAnsiTheme="minorHAnsi"/>
          <w:sz w:val="24"/>
          <w:szCs w:val="24"/>
        </w:rPr>
      </w:pPr>
    </w:p>
    <w:p w14:paraId="1C51A498" w14:textId="77777777" w:rsidR="00BE1BE2" w:rsidRPr="005E7566" w:rsidRDefault="00BE1BE2" w:rsidP="00E130CE">
      <w:pPr>
        <w:pStyle w:val="ListParagraph"/>
        <w:ind w:left="0"/>
        <w:jc w:val="both"/>
        <w:rPr>
          <w:rFonts w:asciiTheme="minorHAnsi" w:hAnsiTheme="minorHAnsi"/>
          <w:sz w:val="24"/>
          <w:szCs w:val="24"/>
        </w:rPr>
      </w:pPr>
    </w:p>
    <w:p w14:paraId="03240DB9" w14:textId="14450401" w:rsidR="00FD1416" w:rsidRPr="00EA30A8" w:rsidRDefault="00FD1416" w:rsidP="00FD1416">
      <w:pPr>
        <w:pStyle w:val="Note"/>
        <w:framePr w:wrap="around"/>
        <w:ind w:left="450"/>
        <w:rPr>
          <w:sz w:val="20"/>
          <w:szCs w:val="20"/>
        </w:rPr>
      </w:pPr>
      <w:r w:rsidRPr="00EA30A8">
        <w:rPr>
          <w:rStyle w:val="spellingerror"/>
          <w:b/>
          <w:sz w:val="20"/>
          <w:szCs w:val="20"/>
        </w:rPr>
        <w:t>Note</w:t>
      </w:r>
      <w:r w:rsidRPr="00EA30A8">
        <w:rPr>
          <w:rStyle w:val="spellingerror"/>
          <w:sz w:val="20"/>
          <w:szCs w:val="20"/>
        </w:rPr>
        <w:t xml:space="preserve">: </w:t>
      </w:r>
      <w:r w:rsidRPr="00EA30A8">
        <w:rPr>
          <w:sz w:val="20"/>
          <w:szCs w:val="20"/>
        </w:rPr>
        <w:t xml:space="preserve">It is mandatory to run </w:t>
      </w:r>
      <w:r w:rsidRPr="00EA30A8">
        <w:rPr>
          <w:b/>
          <w:sz w:val="20"/>
          <w:szCs w:val="20"/>
        </w:rPr>
        <w:t>“Certificate Updater”</w:t>
      </w:r>
      <w:r w:rsidRPr="00EA30A8">
        <w:rPr>
          <w:sz w:val="20"/>
          <w:szCs w:val="20"/>
        </w:rPr>
        <w:t xml:space="preserve"> tool on all the PCs running </w:t>
      </w:r>
      <w:proofErr w:type="spellStart"/>
      <w:r w:rsidRPr="00EA30A8">
        <w:rPr>
          <w:sz w:val="20"/>
          <w:szCs w:val="20"/>
        </w:rPr>
        <w:t>SecureAdmin</w:t>
      </w:r>
      <w:proofErr w:type="spellEnd"/>
      <w:r w:rsidRPr="00EA30A8">
        <w:rPr>
          <w:sz w:val="20"/>
          <w:szCs w:val="20"/>
        </w:rPr>
        <w:t xml:space="preserve"> software as a Client or Server.</w:t>
      </w:r>
    </w:p>
    <w:p w14:paraId="192F3605" w14:textId="77777777" w:rsidR="00FD1416" w:rsidRPr="00EA30A8" w:rsidRDefault="00FD1416" w:rsidP="00EA30A8">
      <w:pPr>
        <w:pStyle w:val="Note"/>
        <w:framePr w:wrap="around"/>
        <w:numPr>
          <w:ilvl w:val="0"/>
          <w:numId w:val="41"/>
        </w:numPr>
        <w:rPr>
          <w:sz w:val="20"/>
          <w:szCs w:val="20"/>
        </w:rPr>
      </w:pPr>
      <w:r w:rsidRPr="00EA30A8">
        <w:rPr>
          <w:sz w:val="20"/>
          <w:szCs w:val="20"/>
        </w:rPr>
        <w:t xml:space="preserve">If </w:t>
      </w:r>
      <w:proofErr w:type="spellStart"/>
      <w:r w:rsidRPr="00EA30A8">
        <w:rPr>
          <w:sz w:val="20"/>
          <w:szCs w:val="20"/>
        </w:rPr>
        <w:t>SecureAdmin</w:t>
      </w:r>
      <w:proofErr w:type="spellEnd"/>
      <w:r w:rsidRPr="00EA30A8">
        <w:rPr>
          <w:sz w:val="20"/>
          <w:szCs w:val="20"/>
        </w:rPr>
        <w:t xml:space="preserve"> client and server both are running on same machine then this tool needs to run only once.</w:t>
      </w:r>
    </w:p>
    <w:p w14:paraId="4338200E" w14:textId="77777777" w:rsidR="00FD1416" w:rsidRPr="00EA30A8" w:rsidRDefault="00FD1416" w:rsidP="00EA30A8">
      <w:pPr>
        <w:pStyle w:val="Note"/>
        <w:framePr w:wrap="around"/>
        <w:numPr>
          <w:ilvl w:val="0"/>
          <w:numId w:val="41"/>
        </w:numPr>
        <w:rPr>
          <w:rStyle w:val="spellingerror"/>
          <w:sz w:val="20"/>
          <w:szCs w:val="20"/>
        </w:rPr>
      </w:pPr>
      <w:r w:rsidRPr="00EA30A8">
        <w:rPr>
          <w:sz w:val="20"/>
          <w:szCs w:val="20"/>
        </w:rPr>
        <w:t xml:space="preserve">If </w:t>
      </w:r>
      <w:proofErr w:type="spellStart"/>
      <w:r w:rsidRPr="00EA30A8">
        <w:rPr>
          <w:sz w:val="20"/>
          <w:szCs w:val="20"/>
        </w:rPr>
        <w:t>SecureAdmin</w:t>
      </w:r>
      <w:proofErr w:type="spellEnd"/>
      <w:r w:rsidRPr="00EA30A8">
        <w:rPr>
          <w:sz w:val="20"/>
          <w:szCs w:val="20"/>
        </w:rPr>
        <w:t xml:space="preserve"> client and server are running on different PCs, then it is mandatory to run this utility on both PCs</w:t>
      </w:r>
    </w:p>
    <w:p w14:paraId="5B329971" w14:textId="77777777" w:rsidR="00FD1416" w:rsidRDefault="00FD1416" w:rsidP="00E130CE">
      <w:pPr>
        <w:pStyle w:val="ListParagraph"/>
        <w:ind w:left="0"/>
        <w:jc w:val="both"/>
        <w:rPr>
          <w:rFonts w:asciiTheme="minorHAnsi" w:hAnsiTheme="minorHAnsi"/>
          <w:b/>
          <w:sz w:val="24"/>
          <w:szCs w:val="24"/>
        </w:rPr>
      </w:pPr>
    </w:p>
    <w:p w14:paraId="3F357485" w14:textId="77777777" w:rsidR="00D41400" w:rsidRDefault="00D41400">
      <w:pPr>
        <w:rPr>
          <w:rFonts w:asciiTheme="minorHAnsi" w:eastAsiaTheme="majorEastAsia" w:hAnsiTheme="minorHAnsi" w:cstheme="majorBidi"/>
          <w:b/>
          <w:bCs/>
          <w:kern w:val="32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 w:type="page"/>
      </w:r>
    </w:p>
    <w:p w14:paraId="00C3DE73" w14:textId="4672EA50" w:rsidR="004F513F" w:rsidRDefault="004F513F" w:rsidP="00046B0A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jc w:val="both"/>
        <w:rPr>
          <w:rFonts w:asciiTheme="minorHAnsi" w:hAnsiTheme="minorHAnsi"/>
          <w:color w:val="4F81BD" w:themeColor="accent1"/>
        </w:rPr>
      </w:pPr>
      <w:bookmarkStart w:id="39" w:name="_Toc33694010"/>
      <w:r w:rsidRPr="005E7566">
        <w:rPr>
          <w:rFonts w:asciiTheme="minorHAnsi" w:hAnsiTheme="minorHAnsi"/>
          <w:color w:val="4F81BD" w:themeColor="accent1"/>
        </w:rPr>
        <w:lastRenderedPageBreak/>
        <w:t xml:space="preserve">Steps to disable the SSL communication for all the terminals after the Certificate is expired and </w:t>
      </w:r>
      <w:proofErr w:type="spellStart"/>
      <w:r w:rsidRPr="005E7566">
        <w:rPr>
          <w:rFonts w:asciiTheme="minorHAnsi" w:hAnsiTheme="minorHAnsi"/>
          <w:color w:val="4F81BD" w:themeColor="accent1"/>
        </w:rPr>
        <w:t>S</w:t>
      </w:r>
      <w:r w:rsidR="00E00C0B">
        <w:rPr>
          <w:rFonts w:asciiTheme="minorHAnsi" w:hAnsiTheme="minorHAnsi"/>
          <w:color w:val="4F81BD" w:themeColor="accent1"/>
        </w:rPr>
        <w:t>ecure</w:t>
      </w:r>
      <w:r w:rsidRPr="005E7566">
        <w:rPr>
          <w:rFonts w:asciiTheme="minorHAnsi" w:hAnsiTheme="minorHAnsi"/>
          <w:color w:val="4F81BD" w:themeColor="accent1"/>
        </w:rPr>
        <w:t>A</w:t>
      </w:r>
      <w:r w:rsidR="00E00C0B">
        <w:rPr>
          <w:rFonts w:asciiTheme="minorHAnsi" w:hAnsiTheme="minorHAnsi"/>
          <w:color w:val="4F81BD" w:themeColor="accent1"/>
        </w:rPr>
        <w:t>dmin</w:t>
      </w:r>
      <w:proofErr w:type="spellEnd"/>
      <w:r w:rsidRPr="005E7566">
        <w:rPr>
          <w:rFonts w:asciiTheme="minorHAnsi" w:hAnsiTheme="minorHAnsi"/>
          <w:color w:val="4F81BD" w:themeColor="accent1"/>
        </w:rPr>
        <w:t xml:space="preserve"> is not able to comm</w:t>
      </w:r>
      <w:r w:rsidR="00697557">
        <w:rPr>
          <w:rFonts w:asciiTheme="minorHAnsi" w:hAnsiTheme="minorHAnsi"/>
          <w:color w:val="4F81BD" w:themeColor="accent1"/>
        </w:rPr>
        <w:t>unicate under SSL connections (a</w:t>
      </w:r>
      <w:r w:rsidRPr="005E7566">
        <w:rPr>
          <w:rFonts w:asciiTheme="minorHAnsi" w:hAnsiTheme="minorHAnsi"/>
          <w:color w:val="4F81BD" w:themeColor="accent1"/>
        </w:rPr>
        <w:t xml:space="preserve">fter March </w:t>
      </w:r>
      <w:proofErr w:type="gramStart"/>
      <w:r w:rsidR="00697557">
        <w:rPr>
          <w:rFonts w:asciiTheme="minorHAnsi" w:hAnsiTheme="minorHAnsi"/>
          <w:color w:val="4F81BD" w:themeColor="accent1"/>
        </w:rPr>
        <w:t>15</w:t>
      </w:r>
      <w:r w:rsidR="00697557" w:rsidRPr="00697557">
        <w:rPr>
          <w:rFonts w:asciiTheme="minorHAnsi" w:hAnsiTheme="minorHAnsi"/>
          <w:color w:val="4F81BD" w:themeColor="accent1"/>
          <w:vertAlign w:val="superscript"/>
        </w:rPr>
        <w:t>th</w:t>
      </w:r>
      <w:proofErr w:type="gramEnd"/>
      <w:r w:rsidR="00697557">
        <w:rPr>
          <w:rFonts w:asciiTheme="minorHAnsi" w:hAnsiTheme="minorHAnsi"/>
          <w:color w:val="4F81BD" w:themeColor="accent1"/>
        </w:rPr>
        <w:t xml:space="preserve"> </w:t>
      </w:r>
      <w:r w:rsidRPr="005E7566">
        <w:rPr>
          <w:rFonts w:asciiTheme="minorHAnsi" w:hAnsiTheme="minorHAnsi"/>
          <w:color w:val="4F81BD" w:themeColor="accent1"/>
        </w:rPr>
        <w:t>2020):</w:t>
      </w:r>
      <w:bookmarkEnd w:id="39"/>
    </w:p>
    <w:p w14:paraId="753983DE" w14:textId="77777777" w:rsidR="00D23971" w:rsidRPr="00EA30A8" w:rsidRDefault="00A0629B" w:rsidP="00EA30A8">
      <w:pPr>
        <w:pStyle w:val="Heading2"/>
        <w:ind w:left="432"/>
        <w:jc w:val="both"/>
        <w:rPr>
          <w:rFonts w:asciiTheme="minorHAnsi" w:hAnsiTheme="minorHAnsi"/>
          <w:i w:val="0"/>
        </w:rPr>
      </w:pPr>
      <w:bookmarkStart w:id="40" w:name="_Toc33694011"/>
      <w:r w:rsidRPr="00EA30A8">
        <w:rPr>
          <w:rFonts w:asciiTheme="minorHAnsi" w:hAnsiTheme="minorHAnsi"/>
          <w:i w:val="0"/>
        </w:rPr>
        <w:t xml:space="preserve">Method-1: </w:t>
      </w:r>
      <w:r w:rsidR="00D23971" w:rsidRPr="00EA30A8">
        <w:rPr>
          <w:rFonts w:asciiTheme="minorHAnsi" w:hAnsiTheme="minorHAnsi"/>
          <w:i w:val="0"/>
        </w:rPr>
        <w:t xml:space="preserve">Using LCD for 4G/4G Lite </w:t>
      </w:r>
      <w:proofErr w:type="spellStart"/>
      <w:r w:rsidR="00D23971" w:rsidRPr="00EA30A8">
        <w:rPr>
          <w:rFonts w:asciiTheme="minorHAnsi" w:hAnsiTheme="minorHAnsi"/>
          <w:i w:val="0"/>
        </w:rPr>
        <w:t>VStation</w:t>
      </w:r>
      <w:proofErr w:type="spellEnd"/>
      <w:r w:rsidR="00D23971" w:rsidRPr="00EA30A8">
        <w:rPr>
          <w:rFonts w:asciiTheme="minorHAnsi" w:hAnsiTheme="minorHAnsi"/>
          <w:i w:val="0"/>
        </w:rPr>
        <w:t xml:space="preserve"> </w:t>
      </w:r>
      <w:r w:rsidR="0062428D" w:rsidRPr="00EA30A8">
        <w:rPr>
          <w:rFonts w:asciiTheme="minorHAnsi" w:hAnsiTheme="minorHAnsi"/>
          <w:i w:val="0"/>
        </w:rPr>
        <w:t>series, 3D</w:t>
      </w:r>
      <w:r w:rsidR="00D23971" w:rsidRPr="00EA30A8">
        <w:rPr>
          <w:rFonts w:asciiTheme="minorHAnsi" w:hAnsiTheme="minorHAnsi"/>
          <w:i w:val="0"/>
        </w:rPr>
        <w:t xml:space="preserve"> Face readers and SIGMA </w:t>
      </w:r>
      <w:proofErr w:type="spellStart"/>
      <w:r w:rsidR="00CC766D" w:rsidRPr="00EA30A8">
        <w:rPr>
          <w:rFonts w:asciiTheme="minorHAnsi" w:hAnsiTheme="minorHAnsi"/>
          <w:i w:val="0"/>
        </w:rPr>
        <w:t>BioScrypt</w:t>
      </w:r>
      <w:proofErr w:type="spellEnd"/>
      <w:r w:rsidR="00D23971" w:rsidRPr="00EA30A8">
        <w:rPr>
          <w:rFonts w:asciiTheme="minorHAnsi" w:hAnsiTheme="minorHAnsi"/>
          <w:i w:val="0"/>
        </w:rPr>
        <w:t>:</w:t>
      </w:r>
      <w:bookmarkEnd w:id="40"/>
    </w:p>
    <w:p w14:paraId="3A84CE4A" w14:textId="77777777" w:rsidR="00D23971" w:rsidRPr="00EA30A8" w:rsidRDefault="008E6FBC" w:rsidP="00EA30A8">
      <w:pPr>
        <w:pStyle w:val="ListParagraph"/>
        <w:numPr>
          <w:ilvl w:val="0"/>
          <w:numId w:val="34"/>
        </w:numPr>
        <w:ind w:left="1080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>Please refer to</w:t>
      </w:r>
      <w:r w:rsidR="00D23971" w:rsidRPr="00EA30A8">
        <w:rPr>
          <w:rFonts w:asciiTheme="minorHAnsi" w:hAnsiTheme="minorHAnsi"/>
          <w:sz w:val="22"/>
        </w:rPr>
        <w:t xml:space="preserve"> </w:t>
      </w:r>
      <w:r w:rsidR="00A90891">
        <w:rPr>
          <w:rFonts w:asciiTheme="minorHAnsi" w:hAnsiTheme="minorHAnsi"/>
          <w:sz w:val="22"/>
        </w:rPr>
        <w:t>section to disable SSL</w:t>
      </w:r>
      <w:r w:rsidR="00D23971" w:rsidRPr="00EA30A8">
        <w:rPr>
          <w:rFonts w:asciiTheme="minorHAnsi" w:hAnsiTheme="minorHAnsi"/>
          <w:sz w:val="22"/>
        </w:rPr>
        <w:t xml:space="preserve"> </w:t>
      </w:r>
      <w:hyperlink w:anchor="_Using_LCD_Menu" w:history="1">
        <w:r w:rsidR="00CC766D" w:rsidRPr="00EA30A8">
          <w:rPr>
            <w:rStyle w:val="Hyperlink"/>
            <w:rFonts w:asciiTheme="minorHAnsi" w:hAnsiTheme="minorHAnsi"/>
            <w:sz w:val="22"/>
          </w:rPr>
          <w:t xml:space="preserve">Using </w:t>
        </w:r>
        <w:r w:rsidR="0062428D" w:rsidRPr="00EA30A8">
          <w:rPr>
            <w:rStyle w:val="Hyperlink"/>
            <w:rFonts w:asciiTheme="minorHAnsi" w:hAnsiTheme="minorHAnsi"/>
            <w:sz w:val="22"/>
          </w:rPr>
          <w:t>LCD</w:t>
        </w:r>
        <w:r w:rsidR="00A0629B" w:rsidRPr="00EA30A8">
          <w:rPr>
            <w:rStyle w:val="Hyperlink"/>
            <w:rFonts w:asciiTheme="minorHAnsi" w:hAnsiTheme="minorHAnsi"/>
            <w:sz w:val="22"/>
          </w:rPr>
          <w:t xml:space="preserve"> Menu</w:t>
        </w:r>
      </w:hyperlink>
      <w:r w:rsidRPr="00EA30A8">
        <w:rPr>
          <w:rFonts w:asciiTheme="minorHAnsi" w:hAnsiTheme="minorHAnsi"/>
          <w:sz w:val="22"/>
        </w:rPr>
        <w:t xml:space="preserve"> </w:t>
      </w:r>
      <w:r w:rsidR="00A90891">
        <w:rPr>
          <w:rFonts w:asciiTheme="minorHAnsi" w:hAnsiTheme="minorHAnsi"/>
          <w:sz w:val="22"/>
        </w:rPr>
        <w:t xml:space="preserve">above </w:t>
      </w:r>
      <w:r w:rsidRPr="00EA30A8">
        <w:rPr>
          <w:rFonts w:asciiTheme="minorHAnsi" w:hAnsiTheme="minorHAnsi"/>
          <w:sz w:val="22"/>
        </w:rPr>
        <w:t xml:space="preserve">as the connection with Secure Admin is not </w:t>
      </w:r>
      <w:r w:rsidR="00CC766D" w:rsidRPr="00EA30A8">
        <w:rPr>
          <w:rFonts w:asciiTheme="minorHAnsi" w:hAnsiTheme="minorHAnsi"/>
          <w:sz w:val="22"/>
        </w:rPr>
        <w:t>possible any more</w:t>
      </w:r>
      <w:r w:rsidR="0062428D" w:rsidRPr="00EA30A8">
        <w:rPr>
          <w:rFonts w:asciiTheme="minorHAnsi" w:hAnsiTheme="minorHAnsi"/>
          <w:sz w:val="22"/>
        </w:rPr>
        <w:t>.</w:t>
      </w:r>
    </w:p>
    <w:p w14:paraId="13EACED1" w14:textId="77777777" w:rsidR="00CC3ED1" w:rsidRPr="00EA30A8" w:rsidRDefault="00A0629B" w:rsidP="00EA30A8">
      <w:pPr>
        <w:pStyle w:val="Heading2"/>
        <w:ind w:left="432"/>
        <w:jc w:val="both"/>
        <w:rPr>
          <w:rFonts w:asciiTheme="minorHAnsi" w:hAnsiTheme="minorHAnsi"/>
          <w:i w:val="0"/>
        </w:rPr>
      </w:pPr>
      <w:bookmarkStart w:id="41" w:name="_Toc33694012"/>
      <w:r w:rsidRPr="00EA30A8">
        <w:rPr>
          <w:rFonts w:asciiTheme="minorHAnsi" w:hAnsiTheme="minorHAnsi"/>
          <w:i w:val="0"/>
        </w:rPr>
        <w:t xml:space="preserve">Method-2: </w:t>
      </w:r>
      <w:r w:rsidR="00CC3ED1" w:rsidRPr="00EA30A8">
        <w:rPr>
          <w:rFonts w:asciiTheme="minorHAnsi" w:hAnsiTheme="minorHAnsi"/>
          <w:i w:val="0"/>
        </w:rPr>
        <w:t>Using USB communication for all the 4G series and 3DFace readers:</w:t>
      </w:r>
      <w:bookmarkEnd w:id="41"/>
    </w:p>
    <w:p w14:paraId="320CEAEA" w14:textId="1EAE5FCA" w:rsidR="00CC766D" w:rsidRDefault="00CC766D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Install </w:t>
      </w:r>
      <w:proofErr w:type="spellStart"/>
      <w:r w:rsidRPr="00EA30A8">
        <w:rPr>
          <w:rFonts w:asciiTheme="minorHAnsi" w:hAnsiTheme="minorHAnsi"/>
          <w:sz w:val="22"/>
        </w:rPr>
        <w:t>SecureAdmin</w:t>
      </w:r>
      <w:proofErr w:type="spellEnd"/>
      <w:r w:rsidRPr="00EA30A8">
        <w:rPr>
          <w:rFonts w:asciiTheme="minorHAnsi" w:hAnsiTheme="minorHAnsi"/>
          <w:sz w:val="22"/>
        </w:rPr>
        <w:t xml:space="preserve"> on a PC </w:t>
      </w:r>
      <w:r w:rsidR="00D97524">
        <w:rPr>
          <w:rFonts w:asciiTheme="minorHAnsi" w:hAnsiTheme="minorHAnsi"/>
          <w:sz w:val="22"/>
        </w:rPr>
        <w:t>and</w:t>
      </w:r>
      <w:r w:rsidRPr="00EA30A8">
        <w:rPr>
          <w:rFonts w:asciiTheme="minorHAnsi" w:hAnsiTheme="minorHAnsi"/>
          <w:sz w:val="22"/>
        </w:rPr>
        <w:t xml:space="preserve"> directly connect to the terminal using a USB cable – the latest version is available on </w:t>
      </w:r>
      <w:hyperlink r:id="rId23" w:history="1">
        <w:r w:rsidR="001A6106" w:rsidRPr="0087533D">
          <w:rPr>
            <w:rStyle w:val="Hyperlink"/>
            <w:rFonts w:asciiTheme="minorHAnsi" w:hAnsiTheme="minorHAnsi"/>
            <w:sz w:val="22"/>
          </w:rPr>
          <w:t>www.biometric-terminals.com</w:t>
        </w:r>
      </w:hyperlink>
    </w:p>
    <w:p w14:paraId="0650D290" w14:textId="1EC07282" w:rsidR="001A6106" w:rsidRDefault="001A6106" w:rsidP="001A6106">
      <w:pPr>
        <w:jc w:val="both"/>
        <w:rPr>
          <w:rFonts w:asciiTheme="minorHAnsi" w:hAnsiTheme="minorHAnsi"/>
          <w:sz w:val="22"/>
        </w:rPr>
      </w:pPr>
    </w:p>
    <w:p w14:paraId="0CD5E108" w14:textId="7B566508" w:rsidR="001A6106" w:rsidRDefault="00A34E16" w:rsidP="001A6106">
      <w:pPr>
        <w:jc w:val="center"/>
        <w:rPr>
          <w:noProof/>
          <w:lang w:val="fr-FR"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6EE4B5" wp14:editId="3F95736E">
                <wp:simplePos x="0" y="0"/>
                <wp:positionH relativeFrom="column">
                  <wp:posOffset>1374405</wp:posOffset>
                </wp:positionH>
                <wp:positionV relativeFrom="paragraph">
                  <wp:posOffset>648113</wp:posOffset>
                </wp:positionV>
                <wp:extent cx="230002" cy="50488"/>
                <wp:effectExtent l="0" t="0" r="0" b="698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002" cy="50488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4DABA8" id="Rectangle 31" o:spid="_x0000_s1026" style="position:absolute;margin-left:108.2pt;margin-top:51.05pt;width:18.1pt;height: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" fillcolor="#0070c0" stroked="f" strokeweight="2pt"/>
            </w:pict>
          </mc:Fallback>
        </mc:AlternateContent>
      </w:r>
      <w:r w:rsidR="001A610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F6D614" wp14:editId="5E6FF6EC">
                <wp:simplePos x="0" y="0"/>
                <wp:positionH relativeFrom="column">
                  <wp:posOffset>4061361</wp:posOffset>
                </wp:positionH>
                <wp:positionV relativeFrom="paragraph">
                  <wp:posOffset>3492945</wp:posOffset>
                </wp:positionV>
                <wp:extent cx="985652" cy="403761"/>
                <wp:effectExtent l="0" t="0" r="24130" b="15875"/>
                <wp:wrapNone/>
                <wp:docPr id="25" name="Rectangle à coins arrondi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652" cy="403761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DA951DD" id="Rectangle à coins arrondis 25" o:spid="_x0000_s1026" style="position:absolute;margin-left:319.8pt;margin-top:275.05pt;width:77.6pt;height:31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" filled="f" strokecolor="#c0504d [3205]" strokeweight="1.5pt"/>
            </w:pict>
          </mc:Fallback>
        </mc:AlternateContent>
      </w:r>
      <w:r w:rsidR="001A6106">
        <w:rPr>
          <w:noProof/>
        </w:rPr>
        <w:drawing>
          <wp:inline distT="0" distB="0" distL="0" distR="0" wp14:anchorId="7BE88013" wp14:editId="298444C9">
            <wp:extent cx="4315252" cy="4171092"/>
            <wp:effectExtent l="0" t="0" r="9525" b="127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16610" cy="41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AEA7F" w14:textId="7D52C8DF" w:rsidR="001A6106" w:rsidRDefault="00A34E16" w:rsidP="001A6106">
      <w:pPr>
        <w:jc w:val="center"/>
        <w:rPr>
          <w:noProof/>
          <w:lang w:val="fr-FR" w:eastAsia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F10400" wp14:editId="366086A5">
                <wp:simplePos x="0" y="0"/>
                <wp:positionH relativeFrom="column">
                  <wp:posOffset>1362605</wp:posOffset>
                </wp:positionH>
                <wp:positionV relativeFrom="paragraph">
                  <wp:posOffset>605155</wp:posOffset>
                </wp:positionV>
                <wp:extent cx="230002" cy="50488"/>
                <wp:effectExtent l="0" t="0" r="0" b="698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002" cy="50488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8CE007" id="Rectangle 32" o:spid="_x0000_s1026" style="position:absolute;margin-left:107.3pt;margin-top:47.65pt;width:18.1pt;height: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" fillcolor="#0070c0" stroked="f" strokeweight="2pt"/>
            </w:pict>
          </mc:Fallback>
        </mc:AlternateContent>
      </w:r>
      <w:r w:rsidR="001A610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244818C" wp14:editId="7D5A97B4">
                <wp:simplePos x="0" y="0"/>
                <wp:positionH relativeFrom="column">
                  <wp:posOffset>3930732</wp:posOffset>
                </wp:positionH>
                <wp:positionV relativeFrom="paragraph">
                  <wp:posOffset>1341912</wp:posOffset>
                </wp:positionV>
                <wp:extent cx="985652" cy="154379"/>
                <wp:effectExtent l="0" t="0" r="24130" b="17145"/>
                <wp:wrapNone/>
                <wp:docPr id="30" name="Rectangle à coins arrondi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652" cy="154379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7E1507" id="Rectangle à coins arrondis 30" o:spid="_x0000_s1026" style="position:absolute;margin-left:309.5pt;margin-top:105.65pt;width:77.6pt;height:12.1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" filled="f" strokecolor="#c0504d [3205]" strokeweight="1.5pt"/>
            </w:pict>
          </mc:Fallback>
        </mc:AlternateContent>
      </w:r>
      <w:r w:rsidR="001A6106">
        <w:rPr>
          <w:noProof/>
        </w:rPr>
        <w:drawing>
          <wp:inline distT="0" distB="0" distL="0" distR="0" wp14:anchorId="3B329669" wp14:editId="59F07A41">
            <wp:extent cx="4309110" cy="2288977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0658" cy="2295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20464" w14:textId="77777777" w:rsidR="001A6106" w:rsidRPr="001A6106" w:rsidRDefault="001A6106" w:rsidP="001A6106">
      <w:pPr>
        <w:jc w:val="both"/>
        <w:rPr>
          <w:rFonts w:asciiTheme="minorHAnsi" w:hAnsiTheme="minorHAnsi"/>
          <w:sz w:val="22"/>
        </w:rPr>
      </w:pPr>
    </w:p>
    <w:p w14:paraId="349CD552" w14:textId="575EDB20" w:rsidR="00CC3ED1" w:rsidRPr="00EA30A8" w:rsidRDefault="00CC3ED1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  <w:b/>
          <w:sz w:val="22"/>
        </w:rPr>
      </w:pPr>
      <w:r w:rsidRPr="00EA30A8">
        <w:rPr>
          <w:rFonts w:asciiTheme="minorHAnsi" w:hAnsiTheme="minorHAnsi"/>
          <w:sz w:val="22"/>
        </w:rPr>
        <w:t>Register the 4G terminal (i.e</w:t>
      </w:r>
      <w:r w:rsidR="0002688C" w:rsidRPr="00EA30A8">
        <w:rPr>
          <w:rFonts w:asciiTheme="minorHAnsi" w:hAnsiTheme="minorHAnsi"/>
          <w:sz w:val="22"/>
        </w:rPr>
        <w:t>.</w:t>
      </w:r>
      <w:r w:rsidRPr="00EA30A8">
        <w:rPr>
          <w:rFonts w:asciiTheme="minorHAnsi" w:hAnsiTheme="minorHAnsi"/>
          <w:sz w:val="22"/>
        </w:rPr>
        <w:t xml:space="preserve"> 4G </w:t>
      </w:r>
      <w:proofErr w:type="spellStart"/>
      <w:r w:rsidRPr="00EA30A8">
        <w:rPr>
          <w:rFonts w:asciiTheme="minorHAnsi" w:hAnsiTheme="minorHAnsi"/>
          <w:sz w:val="22"/>
        </w:rPr>
        <w:t>VStation</w:t>
      </w:r>
      <w:proofErr w:type="spellEnd"/>
      <w:r w:rsidRPr="00EA30A8">
        <w:rPr>
          <w:rFonts w:asciiTheme="minorHAnsi" w:hAnsiTheme="minorHAnsi"/>
          <w:sz w:val="22"/>
        </w:rPr>
        <w:t xml:space="preserve">/3DFace/4G Lite series) to the </w:t>
      </w:r>
      <w:proofErr w:type="spellStart"/>
      <w:r w:rsidRPr="00EA30A8">
        <w:rPr>
          <w:rFonts w:asciiTheme="minorHAnsi" w:hAnsiTheme="minorHAnsi"/>
          <w:sz w:val="22"/>
        </w:rPr>
        <w:t>SecureAdmin</w:t>
      </w:r>
      <w:proofErr w:type="spellEnd"/>
      <w:r w:rsidR="00D70E4D">
        <w:rPr>
          <w:rFonts w:asciiTheme="minorHAnsi" w:hAnsiTheme="minorHAnsi"/>
          <w:sz w:val="22"/>
        </w:rPr>
        <w:t>. Example of registration via Server is illustrated below (alternately, the registration can be done via Client)</w:t>
      </w:r>
    </w:p>
    <w:p w14:paraId="7FB07B1C" w14:textId="77777777" w:rsidR="00446A5B" w:rsidRPr="00EA30A8" w:rsidRDefault="00446A5B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306FD696" w14:textId="77777777" w:rsidR="00CC3ED1" w:rsidRPr="00EA30A8" w:rsidRDefault="00446A5B" w:rsidP="00EA30A8">
      <w:pPr>
        <w:pStyle w:val="ListParagraph"/>
        <w:ind w:left="1152"/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77DC5800" wp14:editId="5B29016B">
            <wp:extent cx="4482145" cy="364020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006" cy="3650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8043F" w14:textId="77777777" w:rsidR="00446A5B" w:rsidRPr="00EA30A8" w:rsidRDefault="00446A5B" w:rsidP="00EA30A8">
      <w:pPr>
        <w:autoSpaceDE w:val="0"/>
        <w:autoSpaceDN w:val="0"/>
        <w:adjustRightInd w:val="0"/>
        <w:ind w:left="2160" w:firstLine="720"/>
        <w:jc w:val="both"/>
        <w:rPr>
          <w:rFonts w:asciiTheme="minorHAnsi" w:hAnsiTheme="minorHAnsi" w:cs="Arial"/>
          <w:color w:val="000000"/>
          <w:sz w:val="23"/>
          <w:szCs w:val="23"/>
        </w:rPr>
      </w:pPr>
      <w:r w:rsidRPr="00D70E4D">
        <w:rPr>
          <w:rFonts w:asciiTheme="minorHAnsi" w:hAnsiTheme="minorHAnsi" w:cs="Arial"/>
          <w:b/>
          <w:color w:val="000000"/>
          <w:sz w:val="23"/>
          <w:szCs w:val="23"/>
        </w:rPr>
        <w:t>REGISTER VIA SERVER</w:t>
      </w:r>
      <w:r w:rsidRPr="00EA30A8">
        <w:rPr>
          <w:rFonts w:asciiTheme="minorHAnsi" w:hAnsiTheme="minorHAnsi" w:cs="Arial"/>
          <w:color w:val="000000"/>
          <w:sz w:val="23"/>
          <w:szCs w:val="23"/>
        </w:rPr>
        <w:t xml:space="preserve"> DIALOG BOX </w:t>
      </w:r>
    </w:p>
    <w:p w14:paraId="05E8EF2C" w14:textId="77777777" w:rsidR="00D63873" w:rsidRPr="00EA30A8" w:rsidRDefault="00D63873" w:rsidP="00EA30A8">
      <w:pPr>
        <w:pStyle w:val="ListParagraph"/>
        <w:ind w:left="1152"/>
        <w:jc w:val="both"/>
        <w:rPr>
          <w:rFonts w:asciiTheme="minorHAnsi" w:hAnsiTheme="minorHAnsi"/>
        </w:rPr>
      </w:pPr>
    </w:p>
    <w:p w14:paraId="708356F4" w14:textId="77777777" w:rsidR="0002688C" w:rsidRPr="00EA30A8" w:rsidRDefault="0002688C" w:rsidP="00504673">
      <w:pPr>
        <w:pStyle w:val="ListParagraph"/>
        <w:ind w:left="2592" w:firstLine="288"/>
        <w:jc w:val="both"/>
        <w:rPr>
          <w:rFonts w:asciiTheme="minorHAnsi" w:hAnsiTheme="minorHAnsi"/>
        </w:rPr>
      </w:pPr>
    </w:p>
    <w:p w14:paraId="79ABCE77" w14:textId="0531F6A2" w:rsidR="0002688C" w:rsidRPr="00EA30A8" w:rsidRDefault="00BB5639" w:rsidP="00EA30A8">
      <w:pPr>
        <w:pStyle w:val="ListParagraph"/>
        <w:numPr>
          <w:ilvl w:val="2"/>
          <w:numId w:val="31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 xml:space="preserve">Select </w:t>
      </w:r>
      <w:r w:rsidRPr="00EA30A8">
        <w:rPr>
          <w:rFonts w:asciiTheme="minorHAnsi" w:hAnsiTheme="minorHAnsi"/>
          <w:b/>
          <w:bCs/>
          <w:i/>
        </w:rPr>
        <w:t>Serial communication</w:t>
      </w:r>
      <w:r w:rsidR="005F1EF3">
        <w:rPr>
          <w:rFonts w:asciiTheme="minorHAnsi" w:hAnsiTheme="minorHAnsi"/>
          <w:bCs/>
        </w:rPr>
        <w:t xml:space="preserve"> </w:t>
      </w:r>
    </w:p>
    <w:p w14:paraId="4F1CA6F0" w14:textId="77777777" w:rsidR="00BB5639" w:rsidRPr="00EA30A8" w:rsidRDefault="00BB5639" w:rsidP="00EA30A8">
      <w:pPr>
        <w:pStyle w:val="ListParagraph"/>
        <w:numPr>
          <w:ilvl w:val="2"/>
          <w:numId w:val="31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 xml:space="preserve">Enter the appropriate </w:t>
      </w:r>
      <w:r w:rsidRPr="00EA30A8">
        <w:rPr>
          <w:rFonts w:asciiTheme="minorHAnsi" w:hAnsiTheme="minorHAnsi"/>
          <w:b/>
          <w:i/>
        </w:rPr>
        <w:t>Port, Baud Rate, and Device ID</w:t>
      </w:r>
      <w:r w:rsidRPr="00EA30A8">
        <w:rPr>
          <w:rFonts w:asciiTheme="minorHAnsi" w:hAnsiTheme="minorHAnsi"/>
        </w:rPr>
        <w:t xml:space="preserve"> for </w:t>
      </w:r>
      <w:r w:rsidRPr="00EA30A8">
        <w:rPr>
          <w:rFonts w:asciiTheme="minorHAnsi" w:hAnsiTheme="minorHAnsi"/>
          <w:b/>
        </w:rPr>
        <w:t>USB/RS-232/RS-485</w:t>
      </w:r>
      <w:r w:rsidRPr="00EA30A8">
        <w:rPr>
          <w:rFonts w:asciiTheme="minorHAnsi" w:hAnsiTheme="minorHAnsi"/>
        </w:rPr>
        <w:t xml:space="preserve"> communication. </w:t>
      </w:r>
    </w:p>
    <w:p w14:paraId="193D1AD5" w14:textId="77777777" w:rsidR="00BB5639" w:rsidRDefault="00BB5639" w:rsidP="00EA30A8">
      <w:pPr>
        <w:pStyle w:val="ListParagraph"/>
        <w:numPr>
          <w:ilvl w:val="2"/>
          <w:numId w:val="31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 xml:space="preserve">Check </w:t>
      </w:r>
      <w:r w:rsidRPr="00EA30A8">
        <w:rPr>
          <w:rFonts w:asciiTheme="minorHAnsi" w:hAnsiTheme="minorHAnsi"/>
          <w:b/>
          <w:i/>
        </w:rPr>
        <w:t>Auto</w:t>
      </w:r>
      <w:r w:rsidRPr="00EA30A8">
        <w:rPr>
          <w:rFonts w:asciiTheme="minorHAnsi" w:hAnsiTheme="minorHAnsi"/>
        </w:rPr>
        <w:t xml:space="preserve"> check box if </w:t>
      </w:r>
      <w:r w:rsidRPr="00EA30A8">
        <w:rPr>
          <w:rFonts w:asciiTheme="minorHAnsi" w:hAnsiTheme="minorHAnsi"/>
          <w:b/>
          <w:i/>
        </w:rPr>
        <w:t>Device ID</w:t>
      </w:r>
      <w:r w:rsidRPr="00EA30A8">
        <w:rPr>
          <w:rFonts w:asciiTheme="minorHAnsi" w:hAnsiTheme="minorHAnsi"/>
        </w:rPr>
        <w:t xml:space="preserve"> is not known.</w:t>
      </w:r>
    </w:p>
    <w:p w14:paraId="583B2875" w14:textId="77777777" w:rsidR="00C00ADD" w:rsidRPr="009C79B2" w:rsidRDefault="00C00ADD" w:rsidP="00EA30A8">
      <w:pPr>
        <w:pStyle w:val="Note"/>
        <w:framePr w:w="7695" w:wrap="around" w:hAnchor="page" w:x="2505" w:y="7"/>
        <w:ind w:left="450"/>
        <w:rPr>
          <w:sz w:val="22"/>
        </w:rPr>
      </w:pPr>
      <w:r w:rsidRPr="009C79B2">
        <w:rPr>
          <w:rStyle w:val="spellingerror"/>
          <w:b/>
          <w:sz w:val="22"/>
        </w:rPr>
        <w:lastRenderedPageBreak/>
        <w:t>Note</w:t>
      </w:r>
      <w:r w:rsidRPr="009C79B2">
        <w:rPr>
          <w:rStyle w:val="spellingerror"/>
          <w:sz w:val="22"/>
        </w:rPr>
        <w:t xml:space="preserve">: </w:t>
      </w:r>
    </w:p>
    <w:p w14:paraId="708BEA7D" w14:textId="77777777" w:rsidR="00C00ADD" w:rsidRPr="009C79B2" w:rsidRDefault="00C00ADD" w:rsidP="00EA30A8">
      <w:pPr>
        <w:pStyle w:val="Note"/>
        <w:framePr w:w="7695" w:wrap="around" w:hAnchor="page" w:x="2505" w:y="7"/>
        <w:numPr>
          <w:ilvl w:val="0"/>
          <w:numId w:val="41"/>
        </w:numPr>
        <w:rPr>
          <w:sz w:val="22"/>
        </w:rPr>
      </w:pPr>
      <w:r w:rsidRPr="009C79B2">
        <w:rPr>
          <w:i/>
          <w:sz w:val="18"/>
          <w:szCs w:val="18"/>
        </w:rPr>
        <w:t xml:space="preserve">To determine the correct port number while device connected on USB, look in the Windows Device Managed for a “Gadget Serial” entry in case of Finger Print and Finger Vein Devices while look for “USB serial” entry for Face Reader Device under the </w:t>
      </w:r>
      <w:r w:rsidRPr="009C79B2">
        <w:rPr>
          <w:b/>
          <w:i/>
          <w:sz w:val="18"/>
          <w:szCs w:val="18"/>
        </w:rPr>
        <w:t xml:space="preserve">Ports(COM  &amp; LPT) </w:t>
      </w:r>
      <w:r w:rsidRPr="009C79B2">
        <w:rPr>
          <w:i/>
          <w:sz w:val="18"/>
          <w:szCs w:val="18"/>
        </w:rPr>
        <w:t>heading.</w:t>
      </w:r>
    </w:p>
    <w:p w14:paraId="42AFC362" w14:textId="77777777" w:rsidR="00C00ADD" w:rsidRPr="009C79B2" w:rsidRDefault="00C00ADD" w:rsidP="00EA30A8">
      <w:pPr>
        <w:pStyle w:val="Note"/>
        <w:framePr w:w="7695" w:wrap="around" w:hAnchor="page" w:x="2505" w:y="7"/>
        <w:numPr>
          <w:ilvl w:val="0"/>
          <w:numId w:val="41"/>
        </w:numPr>
        <w:rPr>
          <w:rStyle w:val="spellingerror"/>
          <w:sz w:val="22"/>
        </w:rPr>
      </w:pPr>
      <w:r w:rsidRPr="009C79B2">
        <w:rPr>
          <w:i/>
          <w:sz w:val="18"/>
          <w:szCs w:val="18"/>
        </w:rPr>
        <w:t xml:space="preserve">When the device </w:t>
      </w:r>
      <w:proofErr w:type="gramStart"/>
      <w:r w:rsidRPr="009C79B2">
        <w:rPr>
          <w:i/>
          <w:sz w:val="18"/>
          <w:szCs w:val="18"/>
        </w:rPr>
        <w:t>is connected</w:t>
      </w:r>
      <w:proofErr w:type="gramEnd"/>
      <w:r w:rsidRPr="009C79B2">
        <w:rPr>
          <w:i/>
          <w:sz w:val="18"/>
          <w:szCs w:val="18"/>
        </w:rPr>
        <w:t xml:space="preserve"> to a PC workstation for the first time, a Found New Hardware message will be displayed. The Hardware Installation Wizard prompts you to connect to the internet to search for a driver. Select Not at this time &gt; Next. Then choose Install the driver automatically</w:t>
      </w:r>
    </w:p>
    <w:p w14:paraId="6BE757BF" w14:textId="77777777" w:rsidR="00C00ADD" w:rsidRPr="00EA30A8" w:rsidRDefault="00C00ADD" w:rsidP="00EA30A8">
      <w:pPr>
        <w:pStyle w:val="ListParagraph"/>
        <w:ind w:left="1080"/>
        <w:jc w:val="both"/>
        <w:rPr>
          <w:rFonts w:asciiTheme="minorHAnsi" w:hAnsiTheme="minorHAnsi"/>
        </w:rPr>
      </w:pPr>
    </w:p>
    <w:p w14:paraId="251E2FBA" w14:textId="77777777" w:rsidR="0065042A" w:rsidRPr="00C84F2D" w:rsidRDefault="000B73C3" w:rsidP="00EA30A8">
      <w:pPr>
        <w:pStyle w:val="ListParagraph"/>
        <w:numPr>
          <w:ilvl w:val="0"/>
          <w:numId w:val="45"/>
        </w:numPr>
        <w:ind w:left="1134"/>
        <w:jc w:val="both"/>
        <w:rPr>
          <w:rFonts w:asciiTheme="minorHAnsi" w:hAnsiTheme="minorHAnsi"/>
        </w:rPr>
      </w:pPr>
      <w:r w:rsidRPr="00C84F2D">
        <w:rPr>
          <w:rFonts w:asciiTheme="minorHAnsi" w:hAnsiTheme="minorHAnsi"/>
        </w:rPr>
        <w:t xml:space="preserve">Register the terminal in SA via serial communication as explained above and then disable the SSL communication using the path </w:t>
      </w:r>
    </w:p>
    <w:p w14:paraId="1219B76F" w14:textId="5A3B18C6" w:rsidR="000B73C3" w:rsidRPr="00EA7C12" w:rsidRDefault="0065042A" w:rsidP="00EA30A8">
      <w:pPr>
        <w:pStyle w:val="ListParagraph"/>
        <w:numPr>
          <w:ilvl w:val="1"/>
          <w:numId w:val="42"/>
        </w:numPr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</w:rPr>
        <w:t xml:space="preserve">Go to  </w:t>
      </w:r>
      <w:r w:rsidRPr="00EA30A8">
        <w:rPr>
          <w:rFonts w:asciiTheme="minorHAnsi" w:hAnsiTheme="minorHAnsi"/>
          <w:b/>
          <w:i/>
        </w:rPr>
        <w:t>SA-&gt;Device Settings-&gt;(Select the device from the Device group) -&gt; Communication-&gt;Enable SSL communication(check box for Disable/Enable)-&gt; Apply</w:t>
      </w:r>
    </w:p>
    <w:p w14:paraId="1FED9F9E" w14:textId="77777777" w:rsidR="00EA7C12" w:rsidRPr="00156416" w:rsidRDefault="00EA7C12" w:rsidP="00EA7C12">
      <w:pPr>
        <w:pStyle w:val="ListParagraph"/>
        <w:numPr>
          <w:ilvl w:val="1"/>
          <w:numId w:val="42"/>
        </w:numPr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</w:rPr>
        <w:t xml:space="preserve">Go to  </w:t>
      </w:r>
      <w:proofErr w:type="spellStart"/>
      <w:r w:rsidRPr="00EA30A8">
        <w:rPr>
          <w:rFonts w:asciiTheme="minorHAnsi" w:hAnsiTheme="minorHAnsi"/>
          <w:b/>
          <w:i/>
        </w:rPr>
        <w:t>SA</w:t>
      </w:r>
      <w:r>
        <w:rPr>
          <w:rFonts w:asciiTheme="minorHAnsi" w:hAnsiTheme="minorHAnsi"/>
          <w:b/>
          <w:i/>
        </w:rPr>
        <w:t>Lite</w:t>
      </w:r>
      <w:proofErr w:type="spellEnd"/>
      <w:r w:rsidRPr="00EA30A8">
        <w:rPr>
          <w:rFonts w:asciiTheme="minorHAnsi" w:hAnsiTheme="minorHAnsi"/>
          <w:b/>
          <w:i/>
        </w:rPr>
        <w:t>-&gt;</w:t>
      </w:r>
      <w:r>
        <w:rPr>
          <w:rFonts w:asciiTheme="minorHAnsi" w:hAnsiTheme="minorHAnsi"/>
          <w:b/>
          <w:i/>
        </w:rPr>
        <w:t>Network Tree-&gt;Device Network</w:t>
      </w:r>
      <w:r w:rsidRPr="00EA30A8">
        <w:rPr>
          <w:rFonts w:asciiTheme="minorHAnsi" w:hAnsiTheme="minorHAnsi"/>
          <w:b/>
          <w:i/>
        </w:rPr>
        <w:t>-&gt;(Select the device from the Device group) -&gt; Communication-&gt;Enable SSL communication(check box for Disable/Enable)-&gt; Apply</w:t>
      </w:r>
    </w:p>
    <w:p w14:paraId="7F9ECE06" w14:textId="77777777" w:rsidR="007D26FE" w:rsidRPr="00EA30A8" w:rsidRDefault="00CA427E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>Following is the example for 3DFace readers connection using USB/RS-485/RS-232:</w:t>
      </w:r>
    </w:p>
    <w:p w14:paraId="0A52BEEF" w14:textId="77777777" w:rsidR="00CA427E" w:rsidRPr="00EA30A8" w:rsidRDefault="00CA427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237388F4" w14:textId="77777777" w:rsidR="00CA427E" w:rsidRPr="00EA30A8" w:rsidRDefault="00CA427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14F61157" wp14:editId="3F03F7F1">
            <wp:extent cx="3890963" cy="2580105"/>
            <wp:effectExtent l="171450" t="171450" r="167005" b="20129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7883" t="12866" r="20935"/>
                    <a:stretch/>
                  </pic:blipFill>
                  <pic:spPr bwMode="auto">
                    <a:xfrm>
                      <a:off x="0" y="0"/>
                      <a:ext cx="3890963" cy="25801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59BFF9" w14:textId="77777777" w:rsidR="001E17B5" w:rsidRPr="00EA30A8" w:rsidRDefault="001E17B5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  <w:t>USB communication</w:t>
      </w:r>
    </w:p>
    <w:p w14:paraId="68268A4C" w14:textId="77777777" w:rsidR="001E17B5" w:rsidRPr="00EA30A8" w:rsidRDefault="001E17B5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29947375" w14:textId="77777777" w:rsidR="00CA427E" w:rsidRPr="00EA30A8" w:rsidRDefault="00CA427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noProof/>
        </w:rPr>
        <w:lastRenderedPageBreak/>
        <w:drawing>
          <wp:inline distT="0" distB="0" distL="0" distR="0" wp14:anchorId="164BC161" wp14:editId="73465E22">
            <wp:extent cx="3933825" cy="2608265"/>
            <wp:effectExtent l="171450" t="171450" r="180975" b="1924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7801" t="12406" r="20635"/>
                    <a:stretch/>
                  </pic:blipFill>
                  <pic:spPr bwMode="auto">
                    <a:xfrm>
                      <a:off x="0" y="0"/>
                      <a:ext cx="3937344" cy="26105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1E0DEB" w14:textId="77777777" w:rsidR="00CA427E" w:rsidRPr="00EA30A8" w:rsidRDefault="001E17B5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  <w:t xml:space="preserve">RS-485 </w:t>
      </w:r>
      <w:r w:rsidR="00E02C7E" w:rsidRPr="00EA30A8">
        <w:rPr>
          <w:rFonts w:asciiTheme="minorHAnsi" w:hAnsiTheme="minorHAnsi"/>
          <w:b/>
        </w:rPr>
        <w:t>Communication</w:t>
      </w:r>
    </w:p>
    <w:p w14:paraId="7F08D5F8" w14:textId="77777777" w:rsidR="0004461E" w:rsidRPr="00EA30A8" w:rsidRDefault="0004461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110596FD" w14:textId="77777777" w:rsidR="0004461E" w:rsidRPr="00EA30A8" w:rsidRDefault="0004461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1E7E202F" w14:textId="77777777" w:rsidR="0004461E" w:rsidRPr="00EA30A8" w:rsidRDefault="0004461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67A56E5C" w14:textId="77777777" w:rsidR="00CA427E" w:rsidRPr="00EA30A8" w:rsidRDefault="00CA427E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6D962B85" wp14:editId="3510802F">
            <wp:extent cx="3975100" cy="2640563"/>
            <wp:effectExtent l="171450" t="171450" r="177800" b="1790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7716" t="12100" r="20603"/>
                    <a:stretch/>
                  </pic:blipFill>
                  <pic:spPr bwMode="auto">
                    <a:xfrm>
                      <a:off x="0" y="0"/>
                      <a:ext cx="3980247" cy="264398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879D9B" w14:textId="77777777" w:rsidR="00CD0C02" w:rsidRPr="00EA30A8" w:rsidRDefault="00CD0C02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</w:r>
      <w:r w:rsidRPr="00EA30A8">
        <w:rPr>
          <w:rFonts w:asciiTheme="minorHAnsi" w:hAnsiTheme="minorHAnsi"/>
          <w:b/>
        </w:rPr>
        <w:tab/>
        <w:t>RS-232 communication</w:t>
      </w:r>
    </w:p>
    <w:p w14:paraId="7DB62982" w14:textId="77777777" w:rsidR="00A939E3" w:rsidRPr="00EA30A8" w:rsidRDefault="00A939E3" w:rsidP="00EA30A8">
      <w:pPr>
        <w:jc w:val="both"/>
        <w:rPr>
          <w:rFonts w:asciiTheme="minorHAnsi" w:hAnsiTheme="minorHAnsi"/>
          <w:b/>
        </w:rPr>
      </w:pPr>
      <w:r w:rsidRPr="00EA30A8">
        <w:rPr>
          <w:rFonts w:asciiTheme="minorHAnsi" w:hAnsiTheme="minorHAnsi"/>
          <w:b/>
        </w:rPr>
        <w:br w:type="page"/>
      </w:r>
    </w:p>
    <w:p w14:paraId="50635723" w14:textId="77777777" w:rsidR="001E17B5" w:rsidRPr="00EA30A8" w:rsidRDefault="001E17B5" w:rsidP="00EA30A8">
      <w:pPr>
        <w:pStyle w:val="ListParagraph"/>
        <w:ind w:left="1152"/>
        <w:jc w:val="both"/>
        <w:rPr>
          <w:rFonts w:asciiTheme="minorHAnsi" w:hAnsiTheme="minorHAnsi"/>
          <w:b/>
        </w:rPr>
      </w:pPr>
    </w:p>
    <w:p w14:paraId="0E12BDBF" w14:textId="77777777" w:rsidR="00A939E3" w:rsidRPr="00EA30A8" w:rsidRDefault="003101F7" w:rsidP="00EA30A8">
      <w:pPr>
        <w:pStyle w:val="Heading2"/>
        <w:ind w:left="720"/>
        <w:jc w:val="both"/>
        <w:rPr>
          <w:rFonts w:asciiTheme="minorHAnsi" w:hAnsiTheme="minorHAnsi"/>
          <w:i w:val="0"/>
        </w:rPr>
      </w:pPr>
      <w:bookmarkStart w:id="42" w:name="_Toc32487332"/>
      <w:bookmarkStart w:id="43" w:name="_Toc33694013"/>
      <w:r w:rsidRPr="00EA30A8">
        <w:rPr>
          <w:rFonts w:asciiTheme="minorHAnsi" w:hAnsiTheme="minorHAnsi"/>
          <w:i w:val="0"/>
        </w:rPr>
        <w:t xml:space="preserve">Method-3: </w:t>
      </w:r>
      <w:r w:rsidR="00A1117D" w:rsidRPr="00EA30A8">
        <w:rPr>
          <w:rFonts w:asciiTheme="minorHAnsi" w:hAnsiTheme="minorHAnsi"/>
          <w:i w:val="0"/>
        </w:rPr>
        <w:t xml:space="preserve">Using USB script for MA </w:t>
      </w:r>
      <w:r w:rsidR="00CC766D" w:rsidRPr="00EA30A8">
        <w:rPr>
          <w:rFonts w:asciiTheme="minorHAnsi" w:hAnsiTheme="minorHAnsi"/>
          <w:i w:val="0"/>
        </w:rPr>
        <w:t xml:space="preserve">SIGMA Family </w:t>
      </w:r>
      <w:r w:rsidR="00A1117D" w:rsidRPr="00EA30A8">
        <w:rPr>
          <w:rFonts w:asciiTheme="minorHAnsi" w:hAnsiTheme="minorHAnsi"/>
          <w:i w:val="0"/>
        </w:rPr>
        <w:t xml:space="preserve">terminals in </w:t>
      </w:r>
      <w:proofErr w:type="spellStart"/>
      <w:r w:rsidR="00CC766D" w:rsidRPr="00EA30A8">
        <w:rPr>
          <w:rFonts w:asciiTheme="minorHAnsi" w:hAnsiTheme="minorHAnsi"/>
          <w:i w:val="0"/>
        </w:rPr>
        <w:t>BioScrypt</w:t>
      </w:r>
      <w:proofErr w:type="spellEnd"/>
      <w:r w:rsidR="00CC766D" w:rsidRPr="00EA30A8">
        <w:rPr>
          <w:rFonts w:asciiTheme="minorHAnsi" w:hAnsiTheme="minorHAnsi"/>
          <w:i w:val="0"/>
        </w:rPr>
        <w:t xml:space="preserve"> </w:t>
      </w:r>
      <w:r w:rsidR="00A1117D" w:rsidRPr="00EA30A8">
        <w:rPr>
          <w:rFonts w:asciiTheme="minorHAnsi" w:hAnsiTheme="minorHAnsi"/>
          <w:i w:val="0"/>
        </w:rPr>
        <w:t>Legacy mode</w:t>
      </w:r>
      <w:r w:rsidR="00A939E3" w:rsidRPr="00EA30A8">
        <w:rPr>
          <w:rFonts w:asciiTheme="minorHAnsi" w:hAnsiTheme="minorHAnsi"/>
          <w:i w:val="0"/>
        </w:rPr>
        <w:t>:</w:t>
      </w:r>
      <w:bookmarkEnd w:id="42"/>
      <w:bookmarkEnd w:id="43"/>
    </w:p>
    <w:p w14:paraId="7F3A7AA0" w14:textId="04F701EB" w:rsidR="00F10ACB" w:rsidRDefault="00F10ACB" w:rsidP="00F10ACB">
      <w:pPr>
        <w:jc w:val="both"/>
      </w:pPr>
    </w:p>
    <w:p w14:paraId="03CE3B4C" w14:textId="03F52BA7" w:rsidR="00F10ACB" w:rsidRPr="00F10ACB" w:rsidRDefault="00F10ACB" w:rsidP="00F10ACB">
      <w:pPr>
        <w:ind w:firstLine="72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This update requires the </w:t>
      </w:r>
      <w:r w:rsidRPr="00F10ACB">
        <w:rPr>
          <w:rFonts w:asciiTheme="minorHAnsi" w:hAnsiTheme="minorHAnsi"/>
          <w:sz w:val="24"/>
          <w:szCs w:val="24"/>
        </w:rPr>
        <w:t>utility package delivered by IDEMIA support group.</w:t>
      </w:r>
    </w:p>
    <w:p w14:paraId="13114F6B" w14:textId="77777777" w:rsidR="00F10ACB" w:rsidRPr="00F10ACB" w:rsidRDefault="00F10ACB" w:rsidP="00F10ACB">
      <w:pPr>
        <w:jc w:val="both"/>
        <w:rPr>
          <w:rFonts w:asciiTheme="minorHAnsi" w:hAnsiTheme="minorHAnsi"/>
        </w:rPr>
      </w:pPr>
    </w:p>
    <w:p w14:paraId="75637AAD" w14:textId="4A9A52E5" w:rsidR="00F10ACB" w:rsidRPr="00F10ACB" w:rsidRDefault="00F10ACB" w:rsidP="00F10ACB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F10ACB">
        <w:rPr>
          <w:rFonts w:asciiTheme="minorHAnsi" w:hAnsiTheme="minorHAnsi"/>
        </w:rPr>
        <w:t>Extract the archive containing the certificate update tool</w:t>
      </w:r>
    </w:p>
    <w:p w14:paraId="00060EAC" w14:textId="38F45D69" w:rsidR="00DE6887" w:rsidRPr="00EA30A8" w:rsidRDefault="00DE6887" w:rsidP="00513E63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>Locate</w:t>
      </w:r>
      <w:r w:rsidR="006C3F55">
        <w:rPr>
          <w:rFonts w:asciiTheme="minorHAnsi" w:hAnsiTheme="minorHAnsi"/>
        </w:rPr>
        <w:t xml:space="preserve"> </w:t>
      </w:r>
      <w:r w:rsidRPr="00EA30A8">
        <w:rPr>
          <w:rFonts w:asciiTheme="minorHAnsi" w:hAnsiTheme="minorHAnsi"/>
        </w:rPr>
        <w:t xml:space="preserve">the </w:t>
      </w:r>
      <w:proofErr w:type="gramStart"/>
      <w:r w:rsidRPr="00EA30A8">
        <w:rPr>
          <w:rFonts w:asciiTheme="minorHAnsi" w:hAnsiTheme="minorHAnsi"/>
        </w:rPr>
        <w:t>3</w:t>
      </w:r>
      <w:proofErr w:type="gramEnd"/>
      <w:r w:rsidRPr="00EA30A8">
        <w:rPr>
          <w:rFonts w:asciiTheme="minorHAnsi" w:hAnsiTheme="minorHAnsi"/>
        </w:rPr>
        <w:t xml:space="preserve"> </w:t>
      </w:r>
      <w:r w:rsidR="006C3F55">
        <w:rPr>
          <w:rFonts w:asciiTheme="minorHAnsi" w:hAnsiTheme="minorHAnsi"/>
        </w:rPr>
        <w:t>USB s</w:t>
      </w:r>
      <w:r w:rsidR="001C6F4B">
        <w:rPr>
          <w:rFonts w:asciiTheme="minorHAnsi" w:hAnsiTheme="minorHAnsi"/>
        </w:rPr>
        <w:t xml:space="preserve">cript </w:t>
      </w:r>
      <w:r w:rsidRPr="00EA30A8">
        <w:rPr>
          <w:rFonts w:asciiTheme="minorHAnsi" w:hAnsiTheme="minorHAnsi"/>
        </w:rPr>
        <w:t xml:space="preserve">files </w:t>
      </w:r>
      <w:r w:rsidR="008221D1">
        <w:rPr>
          <w:rFonts w:asciiTheme="minorHAnsi" w:hAnsiTheme="minorHAnsi"/>
        </w:rPr>
        <w:t>(</w:t>
      </w:r>
      <w:proofErr w:type="spellStart"/>
      <w:r w:rsidR="008221D1" w:rsidRPr="00EA30A8">
        <w:rPr>
          <w:rFonts w:asciiTheme="minorHAnsi" w:hAnsiTheme="minorHAnsi"/>
          <w:i/>
        </w:rPr>
        <w:t>usb_script.json</w:t>
      </w:r>
      <w:proofErr w:type="spellEnd"/>
      <w:r w:rsidR="009C0528" w:rsidRPr="00EA30A8">
        <w:rPr>
          <w:rFonts w:asciiTheme="minorHAnsi" w:hAnsiTheme="minorHAnsi"/>
          <w:i/>
        </w:rPr>
        <w:t xml:space="preserve">, </w:t>
      </w:r>
      <w:proofErr w:type="spellStart"/>
      <w:r w:rsidR="009C0528" w:rsidRPr="00EA30A8">
        <w:rPr>
          <w:rFonts w:asciiTheme="minorHAnsi" w:hAnsiTheme="minorHAnsi"/>
          <w:i/>
        </w:rPr>
        <w:t>config_param.json</w:t>
      </w:r>
      <w:proofErr w:type="spellEnd"/>
      <w:r w:rsidR="009C0528">
        <w:rPr>
          <w:rFonts w:asciiTheme="minorHAnsi" w:hAnsiTheme="minorHAnsi"/>
        </w:rPr>
        <w:t xml:space="preserve"> and</w:t>
      </w:r>
      <w:r w:rsidR="008221D1" w:rsidRPr="009C79B2">
        <w:rPr>
          <w:rFonts w:asciiTheme="minorHAnsi" w:hAnsiTheme="minorHAnsi"/>
        </w:rPr>
        <w:t xml:space="preserve"> </w:t>
      </w:r>
      <w:proofErr w:type="spellStart"/>
      <w:r w:rsidR="008221D1" w:rsidRPr="00EA30A8">
        <w:rPr>
          <w:rFonts w:asciiTheme="minorHAnsi" w:hAnsiTheme="minorHAnsi"/>
          <w:i/>
        </w:rPr>
        <w:t>Requestin.data</w:t>
      </w:r>
      <w:proofErr w:type="spellEnd"/>
      <w:r w:rsidR="008221D1">
        <w:rPr>
          <w:rFonts w:asciiTheme="minorHAnsi" w:hAnsiTheme="minorHAnsi"/>
        </w:rPr>
        <w:t xml:space="preserve">) </w:t>
      </w:r>
      <w:r w:rsidRPr="00EA30A8">
        <w:rPr>
          <w:rFonts w:asciiTheme="minorHAnsi" w:hAnsiTheme="minorHAnsi"/>
        </w:rPr>
        <w:t xml:space="preserve">inside the </w:t>
      </w:r>
      <w:r w:rsidR="006C3F55">
        <w:rPr>
          <w:rFonts w:asciiTheme="minorHAnsi" w:hAnsiTheme="minorHAnsi"/>
        </w:rPr>
        <w:t xml:space="preserve">directory </w:t>
      </w:r>
      <w:proofErr w:type="spellStart"/>
      <w:r w:rsidR="006C3F55" w:rsidRPr="007A3293">
        <w:rPr>
          <w:rFonts w:asciiTheme="minorHAnsi" w:hAnsiTheme="minorHAnsi"/>
          <w:i/>
        </w:rPr>
        <w:t>USBScript</w:t>
      </w:r>
      <w:proofErr w:type="spellEnd"/>
      <w:r w:rsidR="006C3F55">
        <w:rPr>
          <w:rFonts w:asciiTheme="minorHAnsi" w:hAnsiTheme="minorHAnsi"/>
        </w:rPr>
        <w:t>.</w:t>
      </w:r>
    </w:p>
    <w:p w14:paraId="036D9E80" w14:textId="77777777" w:rsidR="00DE6887" w:rsidRDefault="00DE6887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 xml:space="preserve">Copy these files </w:t>
      </w:r>
      <w:r w:rsidR="00065E46">
        <w:rPr>
          <w:rFonts w:asciiTheme="minorHAnsi" w:hAnsiTheme="minorHAnsi"/>
        </w:rPr>
        <w:t>o</w:t>
      </w:r>
      <w:r w:rsidRPr="00EA30A8">
        <w:rPr>
          <w:rFonts w:asciiTheme="minorHAnsi" w:hAnsiTheme="minorHAnsi"/>
        </w:rPr>
        <w:t xml:space="preserve">nto a </w:t>
      </w:r>
      <w:r w:rsidR="00065E46">
        <w:rPr>
          <w:rFonts w:asciiTheme="minorHAnsi" w:hAnsiTheme="minorHAnsi"/>
        </w:rPr>
        <w:t>USB flash drive</w:t>
      </w:r>
    </w:p>
    <w:p w14:paraId="1F6648F4" w14:textId="77777777" w:rsidR="00951EDD" w:rsidRPr="00EA30A8" w:rsidRDefault="00951EDD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Safely remove the flash driver from PC</w:t>
      </w:r>
    </w:p>
    <w:p w14:paraId="32097F78" w14:textId="6318795C" w:rsidR="00A939E3" w:rsidRPr="00EA30A8" w:rsidRDefault="00A939E3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 xml:space="preserve">Attach </w:t>
      </w:r>
      <w:r w:rsidR="00DE6887" w:rsidRPr="00EA30A8">
        <w:rPr>
          <w:rFonts w:asciiTheme="minorHAnsi" w:hAnsiTheme="minorHAnsi"/>
        </w:rPr>
        <w:t xml:space="preserve">the </w:t>
      </w:r>
      <w:r w:rsidR="00951EDD">
        <w:rPr>
          <w:rFonts w:asciiTheme="minorHAnsi" w:hAnsiTheme="minorHAnsi"/>
        </w:rPr>
        <w:t>flash</w:t>
      </w:r>
      <w:r w:rsidR="00DE6887" w:rsidRPr="00EA30A8">
        <w:rPr>
          <w:rFonts w:asciiTheme="minorHAnsi" w:hAnsiTheme="minorHAnsi"/>
        </w:rPr>
        <w:t xml:space="preserve"> </w:t>
      </w:r>
      <w:r w:rsidR="00951EDD">
        <w:rPr>
          <w:rFonts w:asciiTheme="minorHAnsi" w:hAnsiTheme="minorHAnsi"/>
        </w:rPr>
        <w:t>d</w:t>
      </w:r>
      <w:r w:rsidR="00DE6887" w:rsidRPr="00EA30A8">
        <w:rPr>
          <w:rFonts w:asciiTheme="minorHAnsi" w:hAnsiTheme="minorHAnsi"/>
        </w:rPr>
        <w:t xml:space="preserve">rive </w:t>
      </w:r>
      <w:r w:rsidR="00951EDD">
        <w:rPr>
          <w:rFonts w:asciiTheme="minorHAnsi" w:hAnsiTheme="minorHAnsi"/>
        </w:rPr>
        <w:t>to reader</w:t>
      </w:r>
      <w:r w:rsidR="00951EDD" w:rsidRPr="00EA30A8">
        <w:rPr>
          <w:rFonts w:asciiTheme="minorHAnsi" w:hAnsiTheme="minorHAnsi"/>
        </w:rPr>
        <w:t xml:space="preserve"> </w:t>
      </w:r>
      <w:r w:rsidRPr="00EA30A8">
        <w:rPr>
          <w:rFonts w:asciiTheme="minorHAnsi" w:hAnsiTheme="minorHAnsi"/>
        </w:rPr>
        <w:t>using USB cable</w:t>
      </w:r>
      <w:r w:rsidR="00F10ACB">
        <w:rPr>
          <w:rFonts w:asciiTheme="minorHAnsi" w:hAnsiTheme="minorHAnsi"/>
        </w:rPr>
        <w:t xml:space="preserve"> (no password required)</w:t>
      </w:r>
    </w:p>
    <w:p w14:paraId="316BE328" w14:textId="77777777" w:rsidR="00A939E3" w:rsidRPr="00EA30A8" w:rsidRDefault="00A939E3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>“USB Connected” message should pop up on terminal screen</w:t>
      </w:r>
    </w:p>
    <w:p w14:paraId="12F630BA" w14:textId="77777777" w:rsidR="00F214C6" w:rsidRPr="00EA30A8" w:rsidRDefault="00F214C6" w:rsidP="00EA30A8">
      <w:pPr>
        <w:pStyle w:val="ListParagraph"/>
        <w:ind w:left="1152"/>
        <w:jc w:val="both"/>
        <w:rPr>
          <w:rFonts w:asciiTheme="minorHAnsi" w:hAnsiTheme="minorHAnsi"/>
        </w:rPr>
      </w:pPr>
    </w:p>
    <w:p w14:paraId="09B81615" w14:textId="77777777" w:rsidR="00A939E3" w:rsidRPr="00EA30A8" w:rsidRDefault="00A939E3" w:rsidP="00EA30A8">
      <w:pPr>
        <w:pStyle w:val="ListParagraph"/>
        <w:ind w:left="1152"/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55125015" wp14:editId="3A971AA2">
            <wp:extent cx="2560320" cy="1243361"/>
            <wp:effectExtent l="0" t="0" r="0" b="0"/>
            <wp:docPr id="21" name="Picture 21" descr="C:\Users\rishabh.shah\Desktop\MA1000_polling_Utility\screenshot_2020_02_13_11_35_24_6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ishabh.shah\Desktop\MA1000_polling_Utility\screenshot_2020_02_13_11_35_24_623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355" cy="1267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3D42E" w14:textId="77777777" w:rsidR="00A939E3" w:rsidRPr="00EA30A8" w:rsidRDefault="00A939E3" w:rsidP="00EA30A8">
      <w:pPr>
        <w:pStyle w:val="ListParagraph"/>
        <w:ind w:left="1440"/>
        <w:jc w:val="both"/>
        <w:rPr>
          <w:rFonts w:asciiTheme="minorHAnsi" w:hAnsiTheme="minorHAnsi"/>
        </w:rPr>
      </w:pPr>
    </w:p>
    <w:p w14:paraId="3D5FDD86" w14:textId="77777777" w:rsidR="00A939E3" w:rsidRPr="00EA30A8" w:rsidRDefault="00A939E3" w:rsidP="00EA30A8">
      <w:pPr>
        <w:pStyle w:val="ListParagraph"/>
        <w:ind w:left="1440"/>
        <w:jc w:val="both"/>
        <w:rPr>
          <w:rFonts w:asciiTheme="minorHAnsi" w:hAnsiTheme="minorHAnsi"/>
        </w:rPr>
      </w:pPr>
    </w:p>
    <w:p w14:paraId="21C23E6A" w14:textId="77777777" w:rsidR="00A939E3" w:rsidRPr="00EA30A8" w:rsidRDefault="00A939E3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 xml:space="preserve"> “Please Wait…” message should pop up</w:t>
      </w:r>
    </w:p>
    <w:p w14:paraId="33E12F17" w14:textId="77777777" w:rsidR="00AF4C76" w:rsidRPr="00EA30A8" w:rsidRDefault="00AF4C76" w:rsidP="00EA30A8">
      <w:pPr>
        <w:pStyle w:val="ListParagraph"/>
        <w:ind w:left="1152"/>
        <w:jc w:val="both"/>
        <w:rPr>
          <w:rFonts w:asciiTheme="minorHAnsi" w:hAnsiTheme="minorHAnsi"/>
        </w:rPr>
      </w:pPr>
    </w:p>
    <w:p w14:paraId="60D8633D" w14:textId="77777777" w:rsidR="00A939E3" w:rsidRPr="00EA30A8" w:rsidRDefault="00A939E3" w:rsidP="00EA30A8">
      <w:pPr>
        <w:pStyle w:val="ListParagraph"/>
        <w:ind w:left="1152"/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51E58CFF" wp14:editId="6E5EEBCD">
            <wp:extent cx="2561984" cy="1266825"/>
            <wp:effectExtent l="0" t="0" r="0" b="0"/>
            <wp:docPr id="22" name="Picture 22" descr="C:\Users\rishabh.shah\Desktop\MA1000_polling_Utility\screenshot_2020_02_13_11_34_40_8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ishabh.shah\Desktop\MA1000_polling_Utility\screenshot_2020_02_13_11_34_40_837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768" cy="129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40BDA" w14:textId="77777777" w:rsidR="00AF4C76" w:rsidRPr="00EA30A8" w:rsidRDefault="00AF4C76" w:rsidP="00EA30A8">
      <w:pPr>
        <w:pStyle w:val="ListParagraph"/>
        <w:ind w:left="1152"/>
        <w:jc w:val="both"/>
        <w:rPr>
          <w:rFonts w:asciiTheme="minorHAnsi" w:hAnsiTheme="minorHAnsi"/>
        </w:rPr>
      </w:pPr>
    </w:p>
    <w:p w14:paraId="61278B3A" w14:textId="77777777" w:rsidR="00A939E3" w:rsidRPr="00EA30A8" w:rsidRDefault="00A939E3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>Once script is executed “</w:t>
      </w:r>
      <w:r w:rsidRPr="00EA30A8">
        <w:rPr>
          <w:rFonts w:asciiTheme="minorHAnsi" w:hAnsiTheme="minorHAnsi"/>
          <w:i/>
        </w:rPr>
        <w:t>Script Successfully Executed</w:t>
      </w:r>
      <w:r w:rsidRPr="00EA30A8">
        <w:rPr>
          <w:rFonts w:asciiTheme="minorHAnsi" w:hAnsiTheme="minorHAnsi"/>
        </w:rPr>
        <w:t>” message should display</w:t>
      </w:r>
    </w:p>
    <w:p w14:paraId="45151287" w14:textId="77777777" w:rsidR="00AF4C76" w:rsidRPr="00EA30A8" w:rsidRDefault="00AF4C76" w:rsidP="00EA30A8">
      <w:pPr>
        <w:pStyle w:val="ListParagraph"/>
        <w:ind w:left="1152"/>
        <w:jc w:val="both"/>
        <w:rPr>
          <w:rFonts w:asciiTheme="minorHAnsi" w:hAnsiTheme="minorHAnsi"/>
        </w:rPr>
      </w:pPr>
    </w:p>
    <w:p w14:paraId="54749271" w14:textId="77777777" w:rsidR="00A939E3" w:rsidRPr="00EA30A8" w:rsidRDefault="00A939E3" w:rsidP="00EA30A8">
      <w:pPr>
        <w:pStyle w:val="ListParagraph"/>
        <w:ind w:left="1152"/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4A88F728" wp14:editId="037E91BA">
            <wp:extent cx="2589083" cy="1304925"/>
            <wp:effectExtent l="0" t="0" r="1905" b="0"/>
            <wp:docPr id="23" name="Picture 23" descr="C:\Users\rishabh.shah\Desktop\MA1000_polling_Utility\screenshot_2020_02_13_11_35_45_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ishabh.shah\Desktop\MA1000_polling_Utility\screenshot_2020_02_13_11_35_45_534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42" cy="132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2EB3F" w14:textId="77777777" w:rsidR="00AF4C76" w:rsidRPr="00EA30A8" w:rsidRDefault="00AF4C76" w:rsidP="00EA30A8">
      <w:pPr>
        <w:pStyle w:val="ListParagraph"/>
        <w:ind w:left="1152"/>
        <w:jc w:val="both"/>
        <w:rPr>
          <w:rFonts w:asciiTheme="minorHAnsi" w:hAnsiTheme="minorHAnsi"/>
        </w:rPr>
      </w:pPr>
    </w:p>
    <w:p w14:paraId="31A77C78" w14:textId="77777777" w:rsidR="00A939E3" w:rsidRPr="00EA30A8" w:rsidRDefault="00A939E3" w:rsidP="00EA30A8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</w:rPr>
        <w:t>SSL connection should</w:t>
      </w:r>
      <w:r w:rsidR="00951EDD">
        <w:rPr>
          <w:rFonts w:asciiTheme="minorHAnsi" w:hAnsiTheme="minorHAnsi"/>
        </w:rPr>
        <w:t xml:space="preserve"> be</w:t>
      </w:r>
      <w:r w:rsidRPr="00EA30A8">
        <w:rPr>
          <w:rFonts w:asciiTheme="minorHAnsi" w:hAnsiTheme="minorHAnsi"/>
        </w:rPr>
        <w:t xml:space="preserve"> disable</w:t>
      </w:r>
      <w:r w:rsidR="00951EDD">
        <w:rPr>
          <w:rFonts w:asciiTheme="minorHAnsi" w:hAnsiTheme="minorHAnsi"/>
        </w:rPr>
        <w:t>d</w:t>
      </w:r>
      <w:r w:rsidRPr="00EA30A8">
        <w:rPr>
          <w:rFonts w:asciiTheme="minorHAnsi" w:hAnsiTheme="minorHAnsi"/>
        </w:rPr>
        <w:t xml:space="preserve"> now</w:t>
      </w:r>
    </w:p>
    <w:p w14:paraId="015EE45C" w14:textId="77777777" w:rsidR="00FD1416" w:rsidRDefault="00FD1416" w:rsidP="00EA30A8">
      <w:pPr>
        <w:jc w:val="both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br w:type="page"/>
      </w:r>
    </w:p>
    <w:p w14:paraId="306B4BF4" w14:textId="77777777" w:rsidR="006165AC" w:rsidRPr="00EA30A8" w:rsidRDefault="006165AC">
      <w:pPr>
        <w:rPr>
          <w:rFonts w:asciiTheme="minorHAnsi" w:hAnsiTheme="minorHAnsi"/>
          <w:b/>
        </w:rPr>
      </w:pPr>
    </w:p>
    <w:p w14:paraId="1F4DA1C4" w14:textId="3797F499" w:rsidR="006165AC" w:rsidRPr="005E7566" w:rsidRDefault="006165AC" w:rsidP="00EA30A8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jc w:val="both"/>
        <w:rPr>
          <w:rFonts w:asciiTheme="minorHAnsi" w:hAnsiTheme="minorHAnsi"/>
          <w:color w:val="4F81BD" w:themeColor="accent1"/>
        </w:rPr>
      </w:pPr>
      <w:bookmarkStart w:id="44" w:name="_Toc33694014"/>
      <w:r w:rsidRPr="005E7566">
        <w:rPr>
          <w:rFonts w:asciiTheme="minorHAnsi" w:hAnsiTheme="minorHAnsi"/>
          <w:color w:val="4F81BD" w:themeColor="accent1"/>
        </w:rPr>
        <w:t xml:space="preserve">How to Restore the </w:t>
      </w:r>
      <w:proofErr w:type="spellStart"/>
      <w:r w:rsidRPr="005E7566">
        <w:rPr>
          <w:rFonts w:asciiTheme="minorHAnsi" w:hAnsiTheme="minorHAnsi"/>
          <w:color w:val="4F81BD" w:themeColor="accent1"/>
        </w:rPr>
        <w:t>S</w:t>
      </w:r>
      <w:r w:rsidR="00F10ACB">
        <w:rPr>
          <w:rFonts w:asciiTheme="minorHAnsi" w:hAnsiTheme="minorHAnsi"/>
          <w:color w:val="4F81BD" w:themeColor="accent1"/>
        </w:rPr>
        <w:t>ecure</w:t>
      </w:r>
      <w:r w:rsidRPr="005E7566">
        <w:rPr>
          <w:rFonts w:asciiTheme="minorHAnsi" w:hAnsiTheme="minorHAnsi"/>
          <w:color w:val="4F81BD" w:themeColor="accent1"/>
        </w:rPr>
        <w:t>A</w:t>
      </w:r>
      <w:r w:rsidR="00F10ACB">
        <w:rPr>
          <w:rFonts w:asciiTheme="minorHAnsi" w:hAnsiTheme="minorHAnsi"/>
          <w:color w:val="4F81BD" w:themeColor="accent1"/>
        </w:rPr>
        <w:t>dmin</w:t>
      </w:r>
      <w:proofErr w:type="spellEnd"/>
      <w:r w:rsidRPr="005E7566">
        <w:rPr>
          <w:rFonts w:asciiTheme="minorHAnsi" w:hAnsiTheme="minorHAnsi"/>
          <w:color w:val="4F81BD" w:themeColor="accent1"/>
        </w:rPr>
        <w:t xml:space="preserve"> database if customer loses the data</w:t>
      </w:r>
      <w:bookmarkEnd w:id="44"/>
    </w:p>
    <w:p w14:paraId="00439E2F" w14:textId="417E7F8F" w:rsidR="00F31AE1" w:rsidRDefault="00F31AE1" w:rsidP="00EA30A8">
      <w:pPr>
        <w:jc w:val="both"/>
        <w:rPr>
          <w:rFonts w:asciiTheme="minorHAnsi" w:hAnsiTheme="minorHAnsi"/>
          <w:bCs/>
          <w:sz w:val="22"/>
        </w:rPr>
      </w:pPr>
      <w:r w:rsidRPr="00EA30A8">
        <w:rPr>
          <w:rFonts w:asciiTheme="minorHAnsi" w:hAnsiTheme="minorHAnsi"/>
          <w:sz w:val="22"/>
        </w:rPr>
        <w:t xml:space="preserve">Please refer </w:t>
      </w:r>
      <w:proofErr w:type="gramStart"/>
      <w:r w:rsidR="00FD1416" w:rsidRPr="00EA30A8">
        <w:rPr>
          <w:rFonts w:asciiTheme="minorHAnsi" w:hAnsiTheme="minorHAnsi"/>
          <w:sz w:val="22"/>
        </w:rPr>
        <w:t xml:space="preserve">to </w:t>
      </w:r>
      <w:proofErr w:type="spellStart"/>
      <w:r w:rsidRPr="00EA30A8">
        <w:rPr>
          <w:rFonts w:asciiTheme="minorHAnsi" w:hAnsiTheme="minorHAnsi"/>
          <w:i/>
          <w:sz w:val="22"/>
        </w:rPr>
        <w:t>SecureAdmin</w:t>
      </w:r>
      <w:proofErr w:type="spellEnd"/>
      <w:r w:rsidRPr="00EA30A8">
        <w:rPr>
          <w:rFonts w:asciiTheme="minorHAnsi" w:hAnsiTheme="minorHAnsi"/>
          <w:i/>
          <w:sz w:val="22"/>
        </w:rPr>
        <w:t xml:space="preserve"> Operator manual</w:t>
      </w:r>
      <w:r w:rsidR="00FD1416" w:rsidRPr="00EA30A8">
        <w:rPr>
          <w:rFonts w:asciiTheme="minorHAnsi" w:hAnsiTheme="minorHAnsi"/>
          <w:sz w:val="22"/>
        </w:rPr>
        <w:t xml:space="preserve"> -&gt;</w:t>
      </w:r>
      <w:r w:rsidRPr="00EA30A8">
        <w:rPr>
          <w:rFonts w:asciiTheme="minorHAnsi" w:hAnsiTheme="minorHAnsi"/>
          <w:sz w:val="22"/>
        </w:rPr>
        <w:t xml:space="preserve"> </w:t>
      </w:r>
      <w:r w:rsidRPr="00EA30A8">
        <w:rPr>
          <w:rFonts w:asciiTheme="minorHAnsi" w:hAnsiTheme="minorHAnsi"/>
          <w:i/>
          <w:sz w:val="22"/>
        </w:rPr>
        <w:t>Chapter 18 “</w:t>
      </w:r>
      <w:r w:rsidRPr="00EA30A8">
        <w:rPr>
          <w:rFonts w:asciiTheme="minorHAnsi" w:hAnsiTheme="minorHAnsi"/>
          <w:bCs/>
          <w:i/>
          <w:sz w:val="22"/>
        </w:rPr>
        <w:t>BACKUP AND RESTORE DATABASE”</w:t>
      </w:r>
      <w:r w:rsidR="00FD1416" w:rsidRPr="00EA30A8">
        <w:rPr>
          <w:rFonts w:asciiTheme="minorHAnsi" w:hAnsiTheme="minorHAnsi"/>
          <w:bCs/>
          <w:i/>
          <w:sz w:val="22"/>
        </w:rPr>
        <w:t xml:space="preserve"> </w:t>
      </w:r>
      <w:r w:rsidR="00FD1416" w:rsidRPr="00EA30A8">
        <w:rPr>
          <w:rFonts w:asciiTheme="minorHAnsi" w:hAnsiTheme="minorHAnsi"/>
          <w:bCs/>
          <w:sz w:val="22"/>
        </w:rPr>
        <w:t>for detailed instructions to backup</w:t>
      </w:r>
      <w:proofErr w:type="gramEnd"/>
      <w:r w:rsidR="00FD1416" w:rsidRPr="00EA30A8">
        <w:rPr>
          <w:rFonts w:asciiTheme="minorHAnsi" w:hAnsiTheme="minorHAnsi"/>
          <w:bCs/>
          <w:sz w:val="22"/>
        </w:rPr>
        <w:t xml:space="preserve"> and restore the database</w:t>
      </w:r>
      <w:r w:rsidR="003018D2">
        <w:rPr>
          <w:rFonts w:asciiTheme="minorHAnsi" w:hAnsiTheme="minorHAnsi"/>
          <w:bCs/>
          <w:sz w:val="22"/>
        </w:rPr>
        <w:t>.</w:t>
      </w:r>
    </w:p>
    <w:p w14:paraId="2CF058BB" w14:textId="6DAEBFDB" w:rsidR="003018D2" w:rsidRDefault="00731F86" w:rsidP="00731F86">
      <w:pPr>
        <w:tabs>
          <w:tab w:val="left" w:pos="5412"/>
        </w:tabs>
        <w:jc w:val="both"/>
        <w:rPr>
          <w:rFonts w:asciiTheme="minorHAnsi" w:hAnsiTheme="minorHAnsi"/>
          <w:bCs/>
          <w:sz w:val="22"/>
        </w:rPr>
      </w:pPr>
      <w:r>
        <w:rPr>
          <w:rFonts w:asciiTheme="minorHAnsi" w:hAnsiTheme="minorHAnsi"/>
          <w:bCs/>
          <w:sz w:val="22"/>
        </w:rPr>
        <w:tab/>
      </w:r>
    </w:p>
    <w:p w14:paraId="2F45969D" w14:textId="77777777" w:rsidR="00731F86" w:rsidRDefault="00731F86" w:rsidP="00731F86">
      <w:pPr>
        <w:jc w:val="both"/>
        <w:rPr>
          <w:rFonts w:asciiTheme="minorHAnsi" w:hAnsiTheme="minorHAnsi"/>
          <w:bCs/>
          <w:sz w:val="22"/>
        </w:rPr>
      </w:pPr>
      <w:r>
        <w:rPr>
          <w:rFonts w:ascii="Calibri" w:hAnsi="Calibri"/>
          <w:color w:val="000000"/>
        </w:rPr>
        <w:t xml:space="preserve">The location of the tool to perform the backup </w:t>
      </w:r>
      <w:proofErr w:type="gramStart"/>
      <w:r>
        <w:rPr>
          <w:rFonts w:ascii="Calibri" w:hAnsi="Calibri"/>
          <w:color w:val="000000"/>
        </w:rPr>
        <w:t>is indicated</w:t>
      </w:r>
      <w:proofErr w:type="gramEnd"/>
      <w:r>
        <w:rPr>
          <w:rFonts w:ascii="Calibri" w:hAnsi="Calibri"/>
          <w:color w:val="000000"/>
        </w:rPr>
        <w:t xml:space="preserve"> in Chapter 18.</w:t>
      </w:r>
    </w:p>
    <w:p w14:paraId="64032420" w14:textId="77777777" w:rsidR="00731F86" w:rsidRDefault="00731F86" w:rsidP="00731F86">
      <w:pPr>
        <w:tabs>
          <w:tab w:val="left" w:pos="5412"/>
        </w:tabs>
        <w:jc w:val="both"/>
        <w:rPr>
          <w:rFonts w:asciiTheme="minorHAnsi" w:hAnsiTheme="minorHAnsi"/>
          <w:bCs/>
          <w:sz w:val="22"/>
        </w:rPr>
      </w:pPr>
    </w:p>
    <w:p w14:paraId="7F62AAD0" w14:textId="1CC226F0" w:rsidR="003018D2" w:rsidRDefault="00D81632" w:rsidP="00EA30A8">
      <w:p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This manual is part of the Software. Please refer to Section 5 above to know more on how to download it from </w:t>
      </w:r>
      <w:hyperlink r:id="rId33" w:history="1">
        <w:r w:rsidRPr="0087533D">
          <w:rPr>
            <w:rStyle w:val="Hyperlink"/>
            <w:rFonts w:asciiTheme="minorHAnsi" w:hAnsiTheme="minorHAnsi"/>
            <w:sz w:val="22"/>
          </w:rPr>
          <w:t>www.biometric-terminals.com</w:t>
        </w:r>
      </w:hyperlink>
      <w:r>
        <w:rPr>
          <w:rFonts w:asciiTheme="minorHAnsi" w:hAnsiTheme="minorHAnsi"/>
          <w:sz w:val="22"/>
        </w:rPr>
        <w:t>.</w:t>
      </w:r>
    </w:p>
    <w:p w14:paraId="065CA7FE" w14:textId="77777777" w:rsidR="00D81632" w:rsidRDefault="00D81632" w:rsidP="00EA30A8">
      <w:pPr>
        <w:jc w:val="both"/>
        <w:rPr>
          <w:rFonts w:asciiTheme="minorHAnsi" w:hAnsiTheme="minorHAnsi"/>
          <w:sz w:val="22"/>
        </w:rPr>
      </w:pPr>
    </w:p>
    <w:p w14:paraId="565D7CDA" w14:textId="77777777" w:rsidR="00D81632" w:rsidRPr="00EA30A8" w:rsidRDefault="00D81632" w:rsidP="00EA30A8">
      <w:pPr>
        <w:jc w:val="both"/>
        <w:rPr>
          <w:rFonts w:asciiTheme="minorHAnsi" w:hAnsiTheme="minorHAnsi"/>
          <w:sz w:val="22"/>
        </w:rPr>
      </w:pPr>
    </w:p>
    <w:p w14:paraId="3D180EDC" w14:textId="77777777" w:rsidR="009A7317" w:rsidRDefault="009A7317" w:rsidP="00EA30A8">
      <w:pPr>
        <w:jc w:val="both"/>
        <w:rPr>
          <w:rFonts w:asciiTheme="minorHAnsi" w:eastAsiaTheme="majorEastAsia" w:hAnsiTheme="minorHAnsi" w:cstheme="majorBidi"/>
          <w:b/>
          <w:bCs/>
          <w:color w:val="4F81BD" w:themeColor="accent1"/>
          <w:kern w:val="32"/>
          <w:sz w:val="32"/>
          <w:szCs w:val="32"/>
        </w:rPr>
      </w:pPr>
      <w:r>
        <w:rPr>
          <w:rFonts w:asciiTheme="minorHAnsi" w:hAnsiTheme="minorHAnsi"/>
          <w:color w:val="4F81BD" w:themeColor="accent1"/>
        </w:rPr>
        <w:br w:type="page"/>
      </w:r>
    </w:p>
    <w:p w14:paraId="5EFEDC56" w14:textId="77777777" w:rsidR="006165AC" w:rsidRPr="005E7566" w:rsidRDefault="00AF4A8B" w:rsidP="00EA30A8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jc w:val="both"/>
        <w:rPr>
          <w:rFonts w:asciiTheme="minorHAnsi" w:hAnsiTheme="minorHAnsi"/>
          <w:color w:val="4F81BD" w:themeColor="accent1"/>
        </w:rPr>
      </w:pPr>
      <w:bookmarkStart w:id="45" w:name="_Toc33694015"/>
      <w:r>
        <w:rPr>
          <w:rFonts w:asciiTheme="minorHAnsi" w:hAnsiTheme="minorHAnsi"/>
          <w:color w:val="4F81BD" w:themeColor="accent1"/>
        </w:rPr>
        <w:lastRenderedPageBreak/>
        <w:t xml:space="preserve">Procedure to login to </w:t>
      </w:r>
      <w:proofErr w:type="spellStart"/>
      <w:r>
        <w:rPr>
          <w:rFonts w:asciiTheme="minorHAnsi" w:hAnsiTheme="minorHAnsi"/>
          <w:color w:val="4F81BD" w:themeColor="accent1"/>
        </w:rPr>
        <w:t>SecureAdmin</w:t>
      </w:r>
      <w:proofErr w:type="spellEnd"/>
      <w:r>
        <w:rPr>
          <w:rFonts w:asciiTheme="minorHAnsi" w:hAnsiTheme="minorHAnsi"/>
          <w:color w:val="4F81BD" w:themeColor="accent1"/>
        </w:rPr>
        <w:t xml:space="preserve"> or terminal LCD menu </w:t>
      </w:r>
      <w:r w:rsidRPr="005E7566">
        <w:rPr>
          <w:rFonts w:asciiTheme="minorHAnsi" w:hAnsiTheme="minorHAnsi"/>
          <w:color w:val="4F81BD" w:themeColor="accent1"/>
        </w:rPr>
        <w:t>if</w:t>
      </w:r>
      <w:r w:rsidR="006165AC" w:rsidRPr="005E7566">
        <w:rPr>
          <w:rFonts w:asciiTheme="minorHAnsi" w:hAnsiTheme="minorHAnsi"/>
          <w:color w:val="4F81BD" w:themeColor="accent1"/>
        </w:rPr>
        <w:t xml:space="preserve"> customer lost </w:t>
      </w:r>
      <w:r>
        <w:rPr>
          <w:rFonts w:asciiTheme="minorHAnsi" w:hAnsiTheme="minorHAnsi"/>
          <w:color w:val="4F81BD" w:themeColor="accent1"/>
        </w:rPr>
        <w:t xml:space="preserve">the </w:t>
      </w:r>
      <w:r w:rsidR="006165AC" w:rsidRPr="005E7566">
        <w:rPr>
          <w:rFonts w:asciiTheme="minorHAnsi" w:hAnsiTheme="minorHAnsi"/>
          <w:color w:val="4F81BD" w:themeColor="accent1"/>
        </w:rPr>
        <w:t>password</w:t>
      </w:r>
      <w:bookmarkEnd w:id="45"/>
    </w:p>
    <w:p w14:paraId="7257A794" w14:textId="77C78381" w:rsidR="006165AC" w:rsidRPr="00EA30A8" w:rsidRDefault="006165AC" w:rsidP="00EA30A8">
      <w:pPr>
        <w:pStyle w:val="ListParagraph"/>
        <w:numPr>
          <w:ilvl w:val="0"/>
          <w:numId w:val="38"/>
        </w:numPr>
        <w:ind w:left="42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If user forgot the </w:t>
      </w:r>
      <w:proofErr w:type="spellStart"/>
      <w:r w:rsidRPr="00EA30A8">
        <w:rPr>
          <w:rFonts w:asciiTheme="minorHAnsi" w:hAnsiTheme="minorHAnsi"/>
          <w:sz w:val="22"/>
        </w:rPr>
        <w:t>SercureAdmin</w:t>
      </w:r>
      <w:proofErr w:type="spellEnd"/>
      <w:r w:rsidRPr="00EA30A8">
        <w:rPr>
          <w:rFonts w:asciiTheme="minorHAnsi" w:hAnsiTheme="minorHAnsi"/>
          <w:sz w:val="22"/>
        </w:rPr>
        <w:t xml:space="preserve"> </w:t>
      </w:r>
      <w:r w:rsidR="00586917">
        <w:rPr>
          <w:rFonts w:asciiTheme="minorHAnsi" w:hAnsiTheme="minorHAnsi"/>
          <w:sz w:val="22"/>
        </w:rPr>
        <w:t>p</w:t>
      </w:r>
      <w:r w:rsidRPr="00EA30A8">
        <w:rPr>
          <w:rFonts w:asciiTheme="minorHAnsi" w:hAnsiTheme="minorHAnsi"/>
          <w:sz w:val="22"/>
        </w:rPr>
        <w:t xml:space="preserve">assword then user have to reinstall the server on the </w:t>
      </w:r>
      <w:r w:rsidR="0077346B" w:rsidRPr="00EA30A8">
        <w:rPr>
          <w:rFonts w:asciiTheme="minorHAnsi" w:hAnsiTheme="minorHAnsi"/>
          <w:sz w:val="22"/>
        </w:rPr>
        <w:t>PC,</w:t>
      </w:r>
      <w:r w:rsidR="00586917">
        <w:rPr>
          <w:rFonts w:asciiTheme="minorHAnsi" w:hAnsiTheme="minorHAnsi"/>
          <w:sz w:val="22"/>
        </w:rPr>
        <w:t xml:space="preserve"> </w:t>
      </w:r>
      <w:r w:rsidR="0077346B">
        <w:rPr>
          <w:rFonts w:asciiTheme="minorHAnsi" w:hAnsiTheme="minorHAnsi"/>
          <w:sz w:val="22"/>
        </w:rPr>
        <w:t xml:space="preserve">but </w:t>
      </w:r>
      <w:r w:rsidR="0077346B" w:rsidRPr="00EA30A8">
        <w:rPr>
          <w:rFonts w:asciiTheme="minorHAnsi" w:hAnsiTheme="minorHAnsi"/>
          <w:sz w:val="22"/>
        </w:rPr>
        <w:t>the</w:t>
      </w:r>
      <w:r w:rsidR="00586917">
        <w:rPr>
          <w:rFonts w:asciiTheme="minorHAnsi" w:hAnsiTheme="minorHAnsi"/>
          <w:sz w:val="22"/>
        </w:rPr>
        <w:t xml:space="preserve"> </w:t>
      </w:r>
      <w:r w:rsidRPr="00EA30A8">
        <w:rPr>
          <w:rFonts w:asciiTheme="minorHAnsi" w:hAnsiTheme="minorHAnsi"/>
          <w:sz w:val="22"/>
        </w:rPr>
        <w:t xml:space="preserve">configuration </w:t>
      </w:r>
      <w:r w:rsidR="003018D2">
        <w:rPr>
          <w:rFonts w:asciiTheme="minorHAnsi" w:hAnsiTheme="minorHAnsi"/>
          <w:sz w:val="22"/>
        </w:rPr>
        <w:t xml:space="preserve">(and database) </w:t>
      </w:r>
      <w:r w:rsidR="00586917">
        <w:rPr>
          <w:rFonts w:asciiTheme="minorHAnsi" w:hAnsiTheme="minorHAnsi"/>
          <w:sz w:val="22"/>
        </w:rPr>
        <w:t xml:space="preserve">of already installed </w:t>
      </w:r>
      <w:proofErr w:type="spellStart"/>
      <w:r w:rsidRPr="00EA30A8">
        <w:rPr>
          <w:rFonts w:asciiTheme="minorHAnsi" w:hAnsiTheme="minorHAnsi"/>
          <w:sz w:val="22"/>
        </w:rPr>
        <w:t>SecureAdmin</w:t>
      </w:r>
      <w:proofErr w:type="spellEnd"/>
      <w:r w:rsidRPr="00EA30A8">
        <w:rPr>
          <w:rFonts w:asciiTheme="minorHAnsi" w:hAnsiTheme="minorHAnsi"/>
          <w:sz w:val="22"/>
        </w:rPr>
        <w:t xml:space="preserve"> will be </w:t>
      </w:r>
      <w:r w:rsidR="00586917">
        <w:rPr>
          <w:rFonts w:asciiTheme="minorHAnsi" w:hAnsiTheme="minorHAnsi"/>
          <w:sz w:val="22"/>
        </w:rPr>
        <w:t>lost</w:t>
      </w:r>
      <w:r w:rsidRPr="00EA30A8">
        <w:rPr>
          <w:rFonts w:asciiTheme="minorHAnsi" w:hAnsiTheme="minorHAnsi"/>
          <w:sz w:val="22"/>
        </w:rPr>
        <w:t>.</w:t>
      </w:r>
    </w:p>
    <w:p w14:paraId="27C4DEE4" w14:textId="66A1062D" w:rsidR="006165AC" w:rsidRDefault="00586917" w:rsidP="00EA30A8">
      <w:pPr>
        <w:pStyle w:val="ListParagraph"/>
        <w:numPr>
          <w:ilvl w:val="0"/>
          <w:numId w:val="38"/>
        </w:numPr>
        <w:ind w:left="426"/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In case</w:t>
      </w:r>
      <w:r w:rsidR="006165AC" w:rsidRPr="00EA30A8">
        <w:rPr>
          <w:rFonts w:asciiTheme="minorHAnsi" w:hAnsiTheme="minorHAnsi"/>
          <w:sz w:val="22"/>
        </w:rPr>
        <w:t xml:space="preserve"> user forgot terminal </w:t>
      </w:r>
      <w:r>
        <w:rPr>
          <w:rFonts w:asciiTheme="minorHAnsi" w:hAnsiTheme="minorHAnsi"/>
          <w:sz w:val="22"/>
        </w:rPr>
        <w:t xml:space="preserve">LCD login </w:t>
      </w:r>
      <w:r w:rsidR="006165AC" w:rsidRPr="00EA30A8">
        <w:rPr>
          <w:rFonts w:asciiTheme="minorHAnsi" w:hAnsiTheme="minorHAnsi"/>
          <w:sz w:val="22"/>
        </w:rPr>
        <w:t>password</w:t>
      </w:r>
      <w:r w:rsidR="00AF4A8B">
        <w:rPr>
          <w:rFonts w:asciiTheme="minorHAnsi" w:hAnsiTheme="minorHAnsi"/>
          <w:sz w:val="22"/>
        </w:rPr>
        <w:t xml:space="preserve"> </w:t>
      </w:r>
      <w:r w:rsidR="00AF4A8B" w:rsidRPr="00AF4A8B">
        <w:rPr>
          <w:rFonts w:asciiTheme="minorHAnsi" w:hAnsiTheme="minorHAnsi"/>
          <w:sz w:val="22"/>
        </w:rPr>
        <w:t>(4G series, 3DFace, SIGMA series)</w:t>
      </w:r>
      <w:r>
        <w:rPr>
          <w:rFonts w:asciiTheme="minorHAnsi" w:hAnsiTheme="minorHAnsi"/>
          <w:sz w:val="22"/>
        </w:rPr>
        <w:t>,</w:t>
      </w:r>
      <w:r w:rsidR="006165AC" w:rsidRPr="00EA30A8">
        <w:rPr>
          <w:rFonts w:asciiTheme="minorHAnsi" w:hAnsiTheme="minorHAnsi"/>
          <w:sz w:val="22"/>
        </w:rPr>
        <w:t xml:space="preserve"> then on</w:t>
      </w:r>
      <w:r w:rsidR="00361F6E" w:rsidRPr="00EA30A8">
        <w:rPr>
          <w:rFonts w:asciiTheme="minorHAnsi" w:hAnsiTheme="minorHAnsi"/>
          <w:sz w:val="22"/>
        </w:rPr>
        <w:t>e</w:t>
      </w:r>
      <w:r w:rsidR="006165AC" w:rsidRPr="00EA30A8">
        <w:rPr>
          <w:rFonts w:asciiTheme="minorHAnsi" w:hAnsiTheme="minorHAnsi"/>
          <w:sz w:val="22"/>
        </w:rPr>
        <w:t xml:space="preserve"> way </w:t>
      </w:r>
      <w:r>
        <w:rPr>
          <w:rFonts w:asciiTheme="minorHAnsi" w:hAnsiTheme="minorHAnsi"/>
          <w:sz w:val="22"/>
        </w:rPr>
        <w:t xml:space="preserve">to setup a new LCD login password </w:t>
      </w:r>
      <w:r w:rsidR="00361F6E" w:rsidRPr="00EA30A8">
        <w:rPr>
          <w:rFonts w:asciiTheme="minorHAnsi" w:hAnsiTheme="minorHAnsi"/>
          <w:sz w:val="22"/>
        </w:rPr>
        <w:t xml:space="preserve">is </w:t>
      </w:r>
      <w:r>
        <w:rPr>
          <w:rFonts w:asciiTheme="minorHAnsi" w:hAnsiTheme="minorHAnsi"/>
          <w:sz w:val="22"/>
        </w:rPr>
        <w:t>via</w:t>
      </w:r>
      <w:r w:rsidR="00361F6E" w:rsidRPr="00EA30A8">
        <w:rPr>
          <w:rFonts w:asciiTheme="minorHAnsi" w:hAnsiTheme="minorHAnsi"/>
          <w:sz w:val="22"/>
        </w:rPr>
        <w:t xml:space="preserve"> register</w:t>
      </w:r>
      <w:r>
        <w:rPr>
          <w:rFonts w:asciiTheme="minorHAnsi" w:hAnsiTheme="minorHAnsi"/>
          <w:sz w:val="22"/>
        </w:rPr>
        <w:t>ing</w:t>
      </w:r>
      <w:r w:rsidR="00361F6E" w:rsidRPr="00EA30A8">
        <w:rPr>
          <w:rFonts w:asciiTheme="minorHAnsi" w:hAnsiTheme="minorHAnsi"/>
          <w:sz w:val="22"/>
        </w:rPr>
        <w:t xml:space="preserve"> the terminal to </w:t>
      </w:r>
      <w:proofErr w:type="spellStart"/>
      <w:r w:rsidR="00361F6E" w:rsidRPr="00EA30A8">
        <w:rPr>
          <w:rFonts w:asciiTheme="minorHAnsi" w:hAnsiTheme="minorHAnsi"/>
          <w:sz w:val="22"/>
        </w:rPr>
        <w:t>S</w:t>
      </w:r>
      <w:r w:rsidR="006165AC" w:rsidRPr="00EA30A8">
        <w:rPr>
          <w:rFonts w:asciiTheme="minorHAnsi" w:hAnsiTheme="minorHAnsi"/>
          <w:sz w:val="22"/>
        </w:rPr>
        <w:t>ecureAdmin</w:t>
      </w:r>
      <w:proofErr w:type="spellEnd"/>
      <w:r w:rsidR="006165AC" w:rsidRPr="00EA30A8">
        <w:rPr>
          <w:rFonts w:asciiTheme="minorHAnsi" w:hAnsiTheme="minorHAnsi"/>
          <w:sz w:val="22"/>
        </w:rPr>
        <w:t xml:space="preserve"> and then </w:t>
      </w:r>
      <w:r w:rsidR="00361F6E" w:rsidRPr="00EA30A8">
        <w:rPr>
          <w:rFonts w:asciiTheme="minorHAnsi" w:hAnsiTheme="minorHAnsi"/>
          <w:sz w:val="22"/>
        </w:rPr>
        <w:t xml:space="preserve">go to </w:t>
      </w:r>
    </w:p>
    <w:p w14:paraId="0FB517F7" w14:textId="77777777" w:rsidR="00EA7C12" w:rsidRPr="001F1F11" w:rsidRDefault="00EA7C12" w:rsidP="00EA7C12">
      <w:pPr>
        <w:pStyle w:val="ListParagraph"/>
        <w:numPr>
          <w:ilvl w:val="1"/>
          <w:numId w:val="38"/>
        </w:numPr>
        <w:jc w:val="both"/>
        <w:rPr>
          <w:rFonts w:asciiTheme="minorHAnsi" w:hAnsiTheme="minorHAnsi"/>
          <w:b/>
          <w:sz w:val="22"/>
        </w:rPr>
      </w:pPr>
      <w:r w:rsidRPr="001F1F11">
        <w:rPr>
          <w:rFonts w:asciiTheme="minorHAnsi" w:hAnsiTheme="minorHAnsi"/>
          <w:b/>
          <w:i/>
          <w:sz w:val="22"/>
        </w:rPr>
        <w:t xml:space="preserve">SA-&gt;Device Settings-&gt;Device Group(select device)-&gt;Device Security-&gt;All user password-&gt;Password (for </w:t>
      </w:r>
      <w:proofErr w:type="spellStart"/>
      <w:r w:rsidRPr="001F1F11">
        <w:rPr>
          <w:rFonts w:asciiTheme="minorHAnsi" w:hAnsiTheme="minorHAnsi"/>
          <w:b/>
          <w:i/>
          <w:sz w:val="22"/>
        </w:rPr>
        <w:t>SecureAdmin</w:t>
      </w:r>
      <w:proofErr w:type="spellEnd"/>
      <w:r w:rsidRPr="001F1F11">
        <w:rPr>
          <w:rFonts w:asciiTheme="minorHAnsi" w:hAnsiTheme="minorHAnsi"/>
          <w:b/>
          <w:i/>
          <w:sz w:val="22"/>
        </w:rPr>
        <w:t>)</w:t>
      </w:r>
    </w:p>
    <w:p w14:paraId="316508EB" w14:textId="77777777" w:rsidR="00EA7C12" w:rsidRPr="001F1F11" w:rsidRDefault="00EA7C12" w:rsidP="00EA7C12">
      <w:pPr>
        <w:pStyle w:val="ListParagraph"/>
        <w:numPr>
          <w:ilvl w:val="1"/>
          <w:numId w:val="38"/>
        </w:numPr>
        <w:jc w:val="both"/>
        <w:rPr>
          <w:rFonts w:asciiTheme="minorHAnsi" w:hAnsiTheme="minorHAnsi"/>
          <w:b/>
          <w:sz w:val="22"/>
        </w:rPr>
      </w:pPr>
      <w:proofErr w:type="spellStart"/>
      <w:r w:rsidRPr="001F1F11">
        <w:rPr>
          <w:rFonts w:asciiTheme="minorHAnsi" w:hAnsiTheme="minorHAnsi"/>
          <w:b/>
          <w:i/>
          <w:sz w:val="22"/>
        </w:rPr>
        <w:t>SALite</w:t>
      </w:r>
      <w:proofErr w:type="spellEnd"/>
      <w:r w:rsidRPr="001F1F11">
        <w:rPr>
          <w:rFonts w:asciiTheme="minorHAnsi" w:hAnsiTheme="minorHAnsi"/>
          <w:b/>
          <w:i/>
          <w:sz w:val="22"/>
        </w:rPr>
        <w:t xml:space="preserve">-&gt;Network-&gt;Network tree-&gt;Device Network-&gt;Device Group(select device)-&gt;Device Security-&gt;All user password-&gt;Password (for </w:t>
      </w:r>
      <w:proofErr w:type="spellStart"/>
      <w:r w:rsidRPr="001F1F11">
        <w:rPr>
          <w:rFonts w:asciiTheme="minorHAnsi" w:hAnsiTheme="minorHAnsi"/>
          <w:b/>
          <w:i/>
          <w:sz w:val="22"/>
        </w:rPr>
        <w:t>SecureAdmin</w:t>
      </w:r>
      <w:proofErr w:type="spellEnd"/>
      <w:r w:rsidRPr="001F1F11">
        <w:rPr>
          <w:rFonts w:asciiTheme="minorHAnsi" w:hAnsiTheme="minorHAnsi"/>
          <w:b/>
          <w:i/>
          <w:sz w:val="22"/>
        </w:rPr>
        <w:t xml:space="preserve"> Lite)</w:t>
      </w:r>
    </w:p>
    <w:p w14:paraId="46A789B3" w14:textId="77777777" w:rsidR="00F31AE1" w:rsidRPr="00EA30A8" w:rsidRDefault="00F31AE1" w:rsidP="00EA30A8">
      <w:pPr>
        <w:pStyle w:val="ListParagraph"/>
        <w:numPr>
          <w:ilvl w:val="0"/>
          <w:numId w:val="38"/>
        </w:numPr>
        <w:ind w:left="42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>I</w:t>
      </w:r>
      <w:r w:rsidR="00606B81" w:rsidRPr="00EA30A8">
        <w:rPr>
          <w:rFonts w:asciiTheme="minorHAnsi" w:hAnsiTheme="minorHAnsi"/>
          <w:sz w:val="22"/>
        </w:rPr>
        <w:t xml:space="preserve">f customer is not able to </w:t>
      </w:r>
      <w:r w:rsidR="009A7317">
        <w:rPr>
          <w:rFonts w:asciiTheme="minorHAnsi" w:hAnsiTheme="minorHAnsi"/>
          <w:sz w:val="22"/>
        </w:rPr>
        <w:t xml:space="preserve">register </w:t>
      </w:r>
      <w:r w:rsidR="00606B81" w:rsidRPr="00EA30A8">
        <w:rPr>
          <w:rFonts w:asciiTheme="minorHAnsi" w:hAnsiTheme="minorHAnsi"/>
          <w:sz w:val="22"/>
        </w:rPr>
        <w:t>Terminal</w:t>
      </w:r>
      <w:r w:rsidRPr="00EA30A8">
        <w:rPr>
          <w:rFonts w:asciiTheme="minorHAnsi" w:hAnsiTheme="minorHAnsi"/>
          <w:sz w:val="22"/>
        </w:rPr>
        <w:t xml:space="preserve"> through Ethernet then using </w:t>
      </w:r>
      <w:proofErr w:type="gramStart"/>
      <w:r w:rsidRPr="00EA30A8">
        <w:rPr>
          <w:rFonts w:asciiTheme="minorHAnsi" w:hAnsiTheme="minorHAnsi"/>
          <w:sz w:val="22"/>
        </w:rPr>
        <w:t>USB/Serial</w:t>
      </w:r>
      <w:proofErr w:type="gramEnd"/>
      <w:r w:rsidRPr="00EA30A8">
        <w:rPr>
          <w:rFonts w:asciiTheme="minorHAnsi" w:hAnsiTheme="minorHAnsi"/>
          <w:sz w:val="22"/>
        </w:rPr>
        <w:t xml:space="preserve"> they can connect </w:t>
      </w:r>
      <w:proofErr w:type="spellStart"/>
      <w:r w:rsidR="00586917">
        <w:rPr>
          <w:rFonts w:asciiTheme="minorHAnsi" w:hAnsiTheme="minorHAnsi"/>
          <w:sz w:val="22"/>
        </w:rPr>
        <w:t>S</w:t>
      </w:r>
      <w:r w:rsidRPr="00EA30A8">
        <w:rPr>
          <w:rFonts w:asciiTheme="minorHAnsi" w:hAnsiTheme="minorHAnsi"/>
          <w:sz w:val="22"/>
        </w:rPr>
        <w:t>ecureAdmin</w:t>
      </w:r>
      <w:proofErr w:type="spellEnd"/>
      <w:r w:rsidRPr="00EA30A8">
        <w:rPr>
          <w:rFonts w:asciiTheme="minorHAnsi" w:hAnsiTheme="minorHAnsi"/>
          <w:sz w:val="22"/>
        </w:rPr>
        <w:t xml:space="preserve"> and follow the same path.</w:t>
      </w:r>
    </w:p>
    <w:p w14:paraId="245A6CB3" w14:textId="1BCAB83F" w:rsidR="00125D67" w:rsidRPr="00EA30A8" w:rsidRDefault="00125D67" w:rsidP="00EA30A8">
      <w:pPr>
        <w:pStyle w:val="ListParagraph"/>
        <w:numPr>
          <w:ilvl w:val="0"/>
          <w:numId w:val="38"/>
        </w:numPr>
        <w:ind w:left="426"/>
        <w:jc w:val="both"/>
        <w:rPr>
          <w:rFonts w:asciiTheme="minorHAnsi" w:hAnsiTheme="minorHAnsi"/>
          <w:sz w:val="22"/>
        </w:rPr>
      </w:pPr>
      <w:r w:rsidRPr="00EA30A8">
        <w:rPr>
          <w:rFonts w:asciiTheme="minorHAnsi" w:hAnsiTheme="minorHAnsi"/>
          <w:sz w:val="22"/>
        </w:rPr>
        <w:t xml:space="preserve">For more </w:t>
      </w:r>
      <w:proofErr w:type="gramStart"/>
      <w:r w:rsidRPr="00EA30A8">
        <w:rPr>
          <w:rFonts w:asciiTheme="minorHAnsi" w:hAnsiTheme="minorHAnsi"/>
          <w:sz w:val="22"/>
        </w:rPr>
        <w:t>information</w:t>
      </w:r>
      <w:proofErr w:type="gramEnd"/>
      <w:r w:rsidRPr="00EA30A8">
        <w:rPr>
          <w:rFonts w:asciiTheme="minorHAnsi" w:hAnsiTheme="minorHAnsi"/>
          <w:sz w:val="22"/>
        </w:rPr>
        <w:t xml:space="preserve"> please refer </w:t>
      </w:r>
      <w:proofErr w:type="spellStart"/>
      <w:r w:rsidRPr="00EA30A8">
        <w:rPr>
          <w:rFonts w:asciiTheme="minorHAnsi" w:hAnsiTheme="minorHAnsi"/>
          <w:sz w:val="22"/>
        </w:rPr>
        <w:t>SecureAdmin</w:t>
      </w:r>
      <w:proofErr w:type="spellEnd"/>
      <w:r w:rsidRPr="00EA30A8">
        <w:rPr>
          <w:rFonts w:asciiTheme="minorHAnsi" w:hAnsiTheme="minorHAnsi"/>
          <w:sz w:val="22"/>
        </w:rPr>
        <w:t xml:space="preserve"> operator manual</w:t>
      </w:r>
      <w:r w:rsidR="00D81632">
        <w:rPr>
          <w:rFonts w:asciiTheme="minorHAnsi" w:hAnsiTheme="minorHAnsi"/>
          <w:sz w:val="22"/>
        </w:rPr>
        <w:t>.</w:t>
      </w:r>
    </w:p>
    <w:p w14:paraId="3C08CC3F" w14:textId="77777777" w:rsidR="006165AC" w:rsidRPr="00EA30A8" w:rsidRDefault="006165AC" w:rsidP="00EA30A8">
      <w:pPr>
        <w:jc w:val="both"/>
        <w:rPr>
          <w:rFonts w:asciiTheme="minorHAnsi" w:hAnsiTheme="minorHAnsi"/>
        </w:rPr>
      </w:pPr>
    </w:p>
    <w:p w14:paraId="38904FB9" w14:textId="77777777" w:rsidR="006165AC" w:rsidRPr="00EA30A8" w:rsidRDefault="00F31AE1" w:rsidP="00EA30A8">
      <w:pPr>
        <w:jc w:val="both"/>
        <w:rPr>
          <w:rFonts w:asciiTheme="minorHAnsi" w:hAnsiTheme="minorHAnsi"/>
        </w:rPr>
      </w:pPr>
      <w:r w:rsidRPr="00EA30A8">
        <w:rPr>
          <w:rFonts w:asciiTheme="minorHAnsi" w:hAnsiTheme="minorHAnsi"/>
          <w:noProof/>
        </w:rPr>
        <w:drawing>
          <wp:inline distT="0" distB="0" distL="0" distR="0" wp14:anchorId="29A93808" wp14:editId="5BD74BDE">
            <wp:extent cx="5396643" cy="1070610"/>
            <wp:effectExtent l="152400" t="171450" r="337820" b="3581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13715" r="5925" b="51832"/>
                    <a:stretch/>
                  </pic:blipFill>
                  <pic:spPr bwMode="auto">
                    <a:xfrm>
                      <a:off x="0" y="0"/>
                      <a:ext cx="5400298" cy="1071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6C6302" w14:textId="77777777" w:rsidR="00EA7C12" w:rsidRPr="00BC7F0B" w:rsidRDefault="00EA7C12" w:rsidP="00EA7C12">
      <w:pPr>
        <w:jc w:val="center"/>
        <w:rPr>
          <w:rFonts w:asciiTheme="minorHAnsi" w:hAnsiTheme="minorHAnsi"/>
          <w:b/>
        </w:rPr>
      </w:pPr>
      <w:r w:rsidRPr="00BC7F0B">
        <w:rPr>
          <w:rFonts w:asciiTheme="minorHAnsi" w:hAnsiTheme="minorHAnsi"/>
          <w:b/>
        </w:rPr>
        <w:t>Secure Admin</w:t>
      </w:r>
    </w:p>
    <w:p w14:paraId="561F0B22" w14:textId="77777777" w:rsidR="00EA7C12" w:rsidRDefault="00EA7C12" w:rsidP="00EA7C12">
      <w:pPr>
        <w:pStyle w:val="ListParagraph"/>
        <w:ind w:left="0"/>
        <w:jc w:val="both"/>
        <w:rPr>
          <w:rFonts w:asciiTheme="minorHAnsi" w:hAnsiTheme="minorHAnsi"/>
          <w:b/>
        </w:rPr>
      </w:pPr>
    </w:p>
    <w:p w14:paraId="7FFAF529" w14:textId="77777777" w:rsidR="00EA7C12" w:rsidRDefault="00EA7C12" w:rsidP="00EA7C12">
      <w:pPr>
        <w:pStyle w:val="ListParagraph"/>
        <w:ind w:left="0"/>
        <w:jc w:val="both"/>
        <w:rPr>
          <w:rFonts w:asciiTheme="minorHAnsi" w:hAnsiTheme="minorHAnsi"/>
          <w:b/>
        </w:rPr>
      </w:pPr>
    </w:p>
    <w:p w14:paraId="599C0F9E" w14:textId="77777777" w:rsidR="00EA7C12" w:rsidRDefault="00EA7C12" w:rsidP="00EA7C12">
      <w:pPr>
        <w:pStyle w:val="ListParagraph"/>
        <w:ind w:left="0"/>
        <w:jc w:val="both"/>
        <w:rPr>
          <w:rFonts w:asciiTheme="minorHAnsi" w:hAnsiTheme="minorHAnsi"/>
          <w:b/>
        </w:rPr>
      </w:pPr>
      <w:r>
        <w:rPr>
          <w:noProof/>
        </w:rPr>
        <w:drawing>
          <wp:inline distT="0" distB="0" distL="0" distR="0" wp14:anchorId="28B4B42D" wp14:editId="3770EF26">
            <wp:extent cx="5424692" cy="1260475"/>
            <wp:effectExtent l="171450" t="171450" r="367030" b="358775"/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369" t="14076" r="4011" b="45338"/>
                    <a:stretch/>
                  </pic:blipFill>
                  <pic:spPr bwMode="auto">
                    <a:xfrm>
                      <a:off x="0" y="0"/>
                      <a:ext cx="5431582" cy="1262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005A0" w14:textId="77777777" w:rsidR="00EA7C12" w:rsidRDefault="00EA7C12" w:rsidP="00EA7C12">
      <w:pPr>
        <w:pStyle w:val="ListParagraph"/>
        <w:ind w:left="0"/>
        <w:jc w:val="center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Secure Admin Lite</w:t>
      </w:r>
    </w:p>
    <w:p w14:paraId="134F46F3" w14:textId="77777777" w:rsidR="006165AC" w:rsidRPr="00EA30A8" w:rsidRDefault="006165AC" w:rsidP="00EA30A8">
      <w:pPr>
        <w:jc w:val="both"/>
        <w:rPr>
          <w:rFonts w:asciiTheme="minorHAnsi" w:hAnsiTheme="minorHAnsi"/>
        </w:rPr>
      </w:pPr>
    </w:p>
    <w:p w14:paraId="5855448B" w14:textId="77777777" w:rsidR="00EA7C12" w:rsidRDefault="00EA7C12" w:rsidP="00EA30A8">
      <w:pPr>
        <w:pStyle w:val="ListParagraph"/>
        <w:ind w:left="0"/>
        <w:jc w:val="both"/>
        <w:rPr>
          <w:rFonts w:asciiTheme="minorHAnsi" w:hAnsiTheme="minorHAnsi"/>
          <w:sz w:val="22"/>
        </w:rPr>
      </w:pPr>
    </w:p>
    <w:p w14:paraId="6D0ABF32" w14:textId="1051A212" w:rsidR="00D81632" w:rsidRDefault="00D81632" w:rsidP="00EA30A8">
      <w:pPr>
        <w:pStyle w:val="ListParagraph"/>
        <w:ind w:left="0"/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 xml:space="preserve">Please refer to Section 5 above to know more on how to download it from </w:t>
      </w:r>
      <w:hyperlink r:id="rId36" w:history="1">
        <w:r w:rsidRPr="0087533D">
          <w:rPr>
            <w:rStyle w:val="Hyperlink"/>
            <w:rFonts w:asciiTheme="minorHAnsi" w:hAnsiTheme="minorHAnsi"/>
            <w:sz w:val="22"/>
          </w:rPr>
          <w:t>www.biometric-terminals.com</w:t>
        </w:r>
      </w:hyperlink>
      <w:r>
        <w:rPr>
          <w:rFonts w:asciiTheme="minorHAnsi" w:hAnsiTheme="minorHAnsi"/>
          <w:sz w:val="22"/>
        </w:rPr>
        <w:t>.</w:t>
      </w:r>
    </w:p>
    <w:p w14:paraId="26C3517A" w14:textId="0F0EBB9E" w:rsidR="00EA7C12" w:rsidRDefault="00EA7C12" w:rsidP="00EA30A8">
      <w:pPr>
        <w:pStyle w:val="ListParagraph"/>
        <w:ind w:left="0"/>
        <w:jc w:val="both"/>
        <w:rPr>
          <w:rFonts w:asciiTheme="minorHAnsi" w:hAnsiTheme="minorHAnsi"/>
          <w:b/>
        </w:rPr>
      </w:pPr>
    </w:p>
    <w:p w14:paraId="6495E3F2" w14:textId="77777777" w:rsidR="00EA7C12" w:rsidRDefault="00EA7C12">
      <w:pPr>
        <w:rPr>
          <w:rFonts w:asciiTheme="minorHAnsi" w:eastAsiaTheme="majorEastAsia" w:hAnsiTheme="minorHAnsi" w:cstheme="majorBidi"/>
          <w:b/>
          <w:bCs/>
          <w:color w:val="4F81BD" w:themeColor="accent1"/>
          <w:kern w:val="32"/>
          <w:sz w:val="32"/>
          <w:szCs w:val="32"/>
        </w:rPr>
      </w:pPr>
      <w:bookmarkStart w:id="46" w:name="_Toc33630316"/>
      <w:r>
        <w:rPr>
          <w:rFonts w:asciiTheme="minorHAnsi" w:hAnsiTheme="minorHAnsi"/>
          <w:color w:val="4F81BD" w:themeColor="accent1"/>
        </w:rPr>
        <w:br w:type="page"/>
      </w:r>
    </w:p>
    <w:p w14:paraId="60FC3BA8" w14:textId="0152E7DE" w:rsidR="00EA7C12" w:rsidRPr="005E7566" w:rsidRDefault="00EA7C12" w:rsidP="00EA7C12">
      <w:pPr>
        <w:pStyle w:val="Heading1"/>
        <w:keepLines/>
        <w:numPr>
          <w:ilvl w:val="0"/>
          <w:numId w:val="44"/>
        </w:numPr>
        <w:spacing w:after="0" w:line="259" w:lineRule="auto"/>
        <w:ind w:left="284"/>
        <w:jc w:val="both"/>
        <w:rPr>
          <w:rFonts w:asciiTheme="minorHAnsi" w:hAnsiTheme="minorHAnsi"/>
          <w:color w:val="4F81BD" w:themeColor="accent1"/>
        </w:rPr>
      </w:pPr>
      <w:bookmarkStart w:id="47" w:name="_Toc33694016"/>
      <w:proofErr w:type="spellStart"/>
      <w:r w:rsidRPr="00933FD4">
        <w:rPr>
          <w:rFonts w:asciiTheme="minorHAnsi" w:hAnsiTheme="minorHAnsi"/>
          <w:color w:val="4F81BD" w:themeColor="accent1"/>
        </w:rPr>
        <w:lastRenderedPageBreak/>
        <w:t>SecureSDK</w:t>
      </w:r>
      <w:proofErr w:type="spellEnd"/>
      <w:r w:rsidRPr="00933FD4">
        <w:rPr>
          <w:rFonts w:asciiTheme="minorHAnsi" w:hAnsiTheme="minorHAnsi"/>
          <w:color w:val="4F81BD" w:themeColor="accent1"/>
        </w:rPr>
        <w:t xml:space="preserve"> command</w:t>
      </w:r>
      <w:r>
        <w:rPr>
          <w:rFonts w:asciiTheme="minorHAnsi" w:hAnsiTheme="minorHAnsi"/>
          <w:color w:val="4F81BD" w:themeColor="accent1"/>
        </w:rPr>
        <w:t>s</w:t>
      </w:r>
      <w:r w:rsidRPr="00933FD4">
        <w:rPr>
          <w:rFonts w:asciiTheme="minorHAnsi" w:hAnsiTheme="minorHAnsi"/>
          <w:color w:val="4F81BD" w:themeColor="accent1"/>
        </w:rPr>
        <w:t xml:space="preserve"> to enable / disable SSL communication with terminal</w:t>
      </w:r>
      <w:bookmarkEnd w:id="46"/>
      <w:bookmarkEnd w:id="47"/>
    </w:p>
    <w:p w14:paraId="47899005" w14:textId="77777777" w:rsidR="00EA7C12" w:rsidRPr="00012B26" w:rsidRDefault="00EA7C12" w:rsidP="00EA7C12">
      <w:pPr>
        <w:jc w:val="both"/>
        <w:rPr>
          <w:rFonts w:asciiTheme="minorHAnsi" w:hAnsiTheme="minorHAnsi"/>
          <w:b/>
          <w:sz w:val="22"/>
        </w:rPr>
      </w:pPr>
      <w:r w:rsidRPr="00012B26">
        <w:rPr>
          <w:rFonts w:asciiTheme="minorHAnsi" w:hAnsiTheme="minorHAnsi"/>
          <w:b/>
          <w:sz w:val="22"/>
        </w:rPr>
        <w:t xml:space="preserve">Following </w:t>
      </w:r>
      <w:r>
        <w:rPr>
          <w:rFonts w:asciiTheme="minorHAnsi" w:hAnsiTheme="minorHAnsi"/>
          <w:b/>
          <w:sz w:val="22"/>
        </w:rPr>
        <w:t>are</w:t>
      </w:r>
      <w:r w:rsidRPr="00012B26">
        <w:rPr>
          <w:rFonts w:asciiTheme="minorHAnsi" w:hAnsiTheme="minorHAnsi"/>
          <w:b/>
          <w:sz w:val="22"/>
        </w:rPr>
        <w:t xml:space="preserve"> the command</w:t>
      </w:r>
      <w:r>
        <w:rPr>
          <w:rFonts w:asciiTheme="minorHAnsi" w:hAnsiTheme="minorHAnsi"/>
          <w:b/>
          <w:sz w:val="22"/>
        </w:rPr>
        <w:t>s to get status,</w:t>
      </w:r>
      <w:r w:rsidRPr="00012B26">
        <w:rPr>
          <w:rFonts w:asciiTheme="minorHAnsi" w:hAnsiTheme="minorHAnsi"/>
          <w:b/>
          <w:sz w:val="22"/>
        </w:rPr>
        <w:t xml:space="preserve"> enable and disable the SSL communication with terminal:</w:t>
      </w:r>
    </w:p>
    <w:p w14:paraId="0366F08E" w14:textId="77777777" w:rsidR="00EA7C12" w:rsidRPr="00933FD4" w:rsidRDefault="00EA7C12" w:rsidP="00EA7C12">
      <w:pPr>
        <w:pStyle w:val="ListParagraph"/>
        <w:numPr>
          <w:ilvl w:val="0"/>
          <w:numId w:val="49"/>
        </w:numPr>
        <w:ind w:left="360"/>
        <w:contextualSpacing w:val="0"/>
        <w:jc w:val="both"/>
        <w:rPr>
          <w:rFonts w:asciiTheme="minorHAnsi" w:hAnsiTheme="minorHAnsi"/>
          <w:b/>
          <w:bCs/>
          <w:sz w:val="22"/>
          <w:szCs w:val="22"/>
        </w:rPr>
      </w:pPr>
      <w:r w:rsidRPr="00933FD4">
        <w:rPr>
          <w:rFonts w:asciiTheme="minorHAnsi" w:hAnsiTheme="minorHAnsi"/>
          <w:b/>
          <w:bCs/>
          <w:sz w:val="22"/>
          <w:szCs w:val="22"/>
        </w:rPr>
        <w:t>Get SSL Connection Mode 0x0993</w:t>
      </w:r>
    </w:p>
    <w:p w14:paraId="1F2717CF" w14:textId="77777777" w:rsidR="00EA7C12" w:rsidRPr="00933FD4" w:rsidRDefault="00EA7C12" w:rsidP="00EA7C12">
      <w:pPr>
        <w:pStyle w:val="ListParagraph"/>
        <w:numPr>
          <w:ilvl w:val="1"/>
          <w:numId w:val="49"/>
        </w:numPr>
        <w:ind w:left="108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 xml:space="preserve">COMMAND ID: </w:t>
      </w:r>
      <w:r w:rsidRPr="00933FD4">
        <w:rPr>
          <w:rFonts w:asciiTheme="minorHAnsi" w:hAnsiTheme="minorHAnsi"/>
          <w:b/>
          <w:bCs/>
          <w:sz w:val="22"/>
          <w:szCs w:val="22"/>
        </w:rPr>
        <w:t>0x0993</w:t>
      </w:r>
    </w:p>
    <w:p w14:paraId="39C917B9" w14:textId="77777777" w:rsidR="00EA7C12" w:rsidRPr="00933FD4" w:rsidRDefault="00EA7C12" w:rsidP="00EA7C12">
      <w:pPr>
        <w:pStyle w:val="ListParagraph"/>
        <w:numPr>
          <w:ilvl w:val="1"/>
          <w:numId w:val="49"/>
        </w:numPr>
        <w:ind w:left="108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>Request (from host to device)</w:t>
      </w:r>
    </w:p>
    <w:p w14:paraId="729FDE88" w14:textId="77777777" w:rsidR="00EA7C12" w:rsidRPr="00933FD4" w:rsidRDefault="00EA7C12" w:rsidP="00EA7C12">
      <w:pPr>
        <w:pStyle w:val="ListParagraph"/>
        <w:numPr>
          <w:ilvl w:val="2"/>
          <w:numId w:val="49"/>
        </w:numPr>
        <w:ind w:left="180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>LENGTH: 4</w:t>
      </w:r>
    </w:p>
    <w:p w14:paraId="7A290ECC" w14:textId="77777777" w:rsidR="00EA7C12" w:rsidRDefault="00EA7C12" w:rsidP="00EA7C12">
      <w:pPr>
        <w:pStyle w:val="ListParagraph"/>
        <w:numPr>
          <w:ilvl w:val="2"/>
          <w:numId w:val="49"/>
        </w:numPr>
        <w:ind w:left="180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>DATA FIELDS: None</w:t>
      </w:r>
    </w:p>
    <w:p w14:paraId="1429B102" w14:textId="77777777" w:rsidR="00EA7C12" w:rsidRPr="00AA0719" w:rsidRDefault="00EA7C12" w:rsidP="00EA7C12">
      <w:pPr>
        <w:ind w:left="-720"/>
        <w:jc w:val="both"/>
        <w:rPr>
          <w:rFonts w:asciiTheme="minorHAnsi" w:hAnsiTheme="minorHAnsi"/>
          <w:sz w:val="22"/>
          <w:szCs w:val="22"/>
        </w:rPr>
      </w:pPr>
    </w:p>
    <w:p w14:paraId="1E7847CF" w14:textId="77777777" w:rsidR="00EA7C12" w:rsidRPr="00933FD4" w:rsidRDefault="00EA7C12" w:rsidP="00EA7C12">
      <w:pPr>
        <w:pStyle w:val="ListParagraph"/>
        <w:numPr>
          <w:ilvl w:val="0"/>
          <w:numId w:val="49"/>
        </w:numPr>
        <w:ind w:left="360"/>
        <w:contextualSpacing w:val="0"/>
        <w:jc w:val="both"/>
        <w:rPr>
          <w:rFonts w:asciiTheme="minorHAnsi" w:hAnsiTheme="minorHAnsi"/>
          <w:b/>
          <w:bCs/>
          <w:sz w:val="22"/>
          <w:szCs w:val="22"/>
        </w:rPr>
      </w:pPr>
      <w:r w:rsidRPr="00933FD4">
        <w:rPr>
          <w:rFonts w:asciiTheme="minorHAnsi" w:hAnsiTheme="minorHAnsi"/>
          <w:b/>
          <w:bCs/>
          <w:sz w:val="22"/>
          <w:szCs w:val="22"/>
        </w:rPr>
        <w:t>Set SSL Connection Mode 0x085D</w:t>
      </w:r>
    </w:p>
    <w:p w14:paraId="07679EE1" w14:textId="77777777" w:rsidR="00EA7C12" w:rsidRPr="00933FD4" w:rsidRDefault="00EA7C12" w:rsidP="00EA7C12">
      <w:pPr>
        <w:pStyle w:val="ListParagraph"/>
        <w:numPr>
          <w:ilvl w:val="1"/>
          <w:numId w:val="49"/>
        </w:numPr>
        <w:ind w:left="108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 xml:space="preserve">COMMAND ID: </w:t>
      </w:r>
      <w:r w:rsidRPr="00933FD4">
        <w:rPr>
          <w:rFonts w:asciiTheme="minorHAnsi" w:hAnsiTheme="minorHAnsi"/>
          <w:b/>
          <w:bCs/>
          <w:sz w:val="22"/>
          <w:szCs w:val="22"/>
        </w:rPr>
        <w:t>0x085D</w:t>
      </w:r>
    </w:p>
    <w:p w14:paraId="2D46C693" w14:textId="77777777" w:rsidR="00EA7C12" w:rsidRPr="00933FD4" w:rsidRDefault="00EA7C12" w:rsidP="00EA7C12">
      <w:pPr>
        <w:pStyle w:val="ListParagraph"/>
        <w:numPr>
          <w:ilvl w:val="1"/>
          <w:numId w:val="49"/>
        </w:numPr>
        <w:ind w:left="1080"/>
        <w:contextualSpacing w:val="0"/>
        <w:jc w:val="both"/>
        <w:rPr>
          <w:rFonts w:asciiTheme="minorHAnsi" w:hAnsiTheme="minorHAnsi"/>
          <w:b/>
          <w:bCs/>
          <w:i/>
          <w:iCs/>
          <w:sz w:val="22"/>
          <w:szCs w:val="22"/>
        </w:rPr>
      </w:pPr>
      <w:r w:rsidRPr="00933FD4">
        <w:rPr>
          <w:rFonts w:asciiTheme="minorHAnsi" w:hAnsiTheme="minorHAnsi"/>
          <w:b/>
          <w:bCs/>
          <w:i/>
          <w:iCs/>
          <w:sz w:val="22"/>
          <w:szCs w:val="22"/>
        </w:rPr>
        <w:t>Request (from host to device)</w:t>
      </w:r>
    </w:p>
    <w:p w14:paraId="0F3CCF05" w14:textId="77777777" w:rsidR="00EA7C12" w:rsidRPr="00933FD4" w:rsidRDefault="00EA7C12" w:rsidP="00EA7C12">
      <w:pPr>
        <w:pStyle w:val="ListParagraph"/>
        <w:numPr>
          <w:ilvl w:val="2"/>
          <w:numId w:val="49"/>
        </w:numPr>
        <w:ind w:left="180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>LENGTH: 5</w:t>
      </w:r>
    </w:p>
    <w:p w14:paraId="2ADEAF96" w14:textId="77777777" w:rsidR="00EA7C12" w:rsidRPr="00933FD4" w:rsidRDefault="00EA7C12" w:rsidP="00EA7C12">
      <w:pPr>
        <w:pStyle w:val="ListParagraph"/>
        <w:numPr>
          <w:ilvl w:val="2"/>
          <w:numId w:val="49"/>
        </w:numPr>
        <w:ind w:left="180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>DATA FIELDS:</w:t>
      </w:r>
    </w:p>
    <w:p w14:paraId="3C02CCE2" w14:textId="77777777" w:rsidR="00EA7C12" w:rsidRPr="00933FD4" w:rsidRDefault="00EA7C12" w:rsidP="00EA7C12">
      <w:pPr>
        <w:pStyle w:val="ListParagraph"/>
        <w:numPr>
          <w:ilvl w:val="3"/>
          <w:numId w:val="49"/>
        </w:numPr>
        <w:ind w:left="252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>0- Disable SSL connecti</w:t>
      </w:r>
      <w:r>
        <w:rPr>
          <w:rFonts w:asciiTheme="minorHAnsi" w:hAnsiTheme="minorHAnsi"/>
          <w:sz w:val="22"/>
          <w:szCs w:val="22"/>
        </w:rPr>
        <w:t>on (Connection to device is non-</w:t>
      </w:r>
      <w:r w:rsidRPr="00933FD4">
        <w:rPr>
          <w:rFonts w:asciiTheme="minorHAnsi" w:hAnsiTheme="minorHAnsi"/>
          <w:sz w:val="22"/>
          <w:szCs w:val="22"/>
        </w:rPr>
        <w:t>secure).</w:t>
      </w:r>
    </w:p>
    <w:p w14:paraId="527AC734" w14:textId="77777777" w:rsidR="00EA7C12" w:rsidRDefault="00EA7C12" w:rsidP="00EA7C12">
      <w:pPr>
        <w:pStyle w:val="ListParagraph"/>
        <w:numPr>
          <w:ilvl w:val="3"/>
          <w:numId w:val="49"/>
        </w:numPr>
        <w:ind w:left="2520"/>
        <w:contextualSpacing w:val="0"/>
        <w:jc w:val="both"/>
        <w:rPr>
          <w:rFonts w:asciiTheme="minorHAnsi" w:hAnsiTheme="minorHAnsi"/>
          <w:sz w:val="22"/>
          <w:szCs w:val="22"/>
        </w:rPr>
      </w:pPr>
      <w:r w:rsidRPr="00933FD4">
        <w:rPr>
          <w:rFonts w:asciiTheme="minorHAnsi" w:hAnsiTheme="minorHAnsi"/>
          <w:sz w:val="22"/>
          <w:szCs w:val="22"/>
        </w:rPr>
        <w:t xml:space="preserve">1- Enable SSL connection (Connection to device </w:t>
      </w:r>
      <w:proofErr w:type="gramStart"/>
      <w:r w:rsidRPr="00933FD4">
        <w:rPr>
          <w:rFonts w:asciiTheme="minorHAnsi" w:hAnsiTheme="minorHAnsi"/>
          <w:sz w:val="22"/>
          <w:szCs w:val="22"/>
        </w:rPr>
        <w:t>is secure</w:t>
      </w:r>
      <w:r>
        <w:rPr>
          <w:rFonts w:asciiTheme="minorHAnsi" w:hAnsiTheme="minorHAnsi"/>
          <w:sz w:val="22"/>
          <w:szCs w:val="22"/>
        </w:rPr>
        <w:t>d</w:t>
      </w:r>
      <w:proofErr w:type="gramEnd"/>
      <w:r w:rsidRPr="00933FD4">
        <w:rPr>
          <w:rFonts w:asciiTheme="minorHAnsi" w:hAnsiTheme="minorHAnsi"/>
          <w:sz w:val="22"/>
          <w:szCs w:val="22"/>
        </w:rPr>
        <w:t xml:space="preserve"> through SSL channel).</w:t>
      </w:r>
    </w:p>
    <w:p w14:paraId="4B38EC35" w14:textId="77777777" w:rsidR="00EA7C12" w:rsidRPr="00933FD4" w:rsidRDefault="00EA7C12" w:rsidP="00EA7C12">
      <w:pPr>
        <w:pStyle w:val="ListParagraph"/>
        <w:ind w:left="3240"/>
        <w:contextualSpacing w:val="0"/>
        <w:jc w:val="both"/>
        <w:rPr>
          <w:rFonts w:asciiTheme="minorHAnsi" w:hAnsiTheme="minorHAnsi"/>
          <w:sz w:val="22"/>
          <w:szCs w:val="22"/>
        </w:rPr>
      </w:pPr>
    </w:p>
    <w:p w14:paraId="4340441C" w14:textId="51D07876" w:rsidR="00297E9A" w:rsidRDefault="00297E9A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br w:type="page"/>
      </w:r>
    </w:p>
    <w:p w14:paraId="33621023" w14:textId="77777777" w:rsidR="00297E9A" w:rsidRDefault="00297E9A" w:rsidP="00297E9A">
      <w:pPr>
        <w:pStyle w:val="Heading1"/>
        <w:keepLines/>
        <w:numPr>
          <w:ilvl w:val="0"/>
          <w:numId w:val="44"/>
        </w:numPr>
        <w:spacing w:after="0" w:line="259" w:lineRule="auto"/>
        <w:ind w:left="270"/>
        <w:jc w:val="both"/>
        <w:rPr>
          <w:rFonts w:asciiTheme="minorHAnsi" w:hAnsiTheme="minorHAnsi"/>
          <w:color w:val="4F81BD" w:themeColor="accent1"/>
        </w:rPr>
      </w:pPr>
      <w:bookmarkStart w:id="48" w:name="_Toc33523010"/>
      <w:bookmarkStart w:id="49" w:name="_Toc33630317"/>
      <w:bookmarkStart w:id="50" w:name="_Toc33694017"/>
      <w:r>
        <w:rPr>
          <w:rFonts w:asciiTheme="minorHAnsi" w:hAnsiTheme="minorHAnsi"/>
          <w:color w:val="4F81BD" w:themeColor="accent1"/>
        </w:rPr>
        <w:lastRenderedPageBreak/>
        <w:t>Procedure to resolve the error occurred during certificate installation</w:t>
      </w:r>
      <w:bookmarkEnd w:id="48"/>
      <w:r>
        <w:rPr>
          <w:rFonts w:asciiTheme="minorHAnsi" w:hAnsiTheme="minorHAnsi"/>
          <w:color w:val="4F81BD" w:themeColor="accent1"/>
        </w:rPr>
        <w:t xml:space="preserve"> on Windows 7 OS (64 bit, 32 bit)</w:t>
      </w:r>
      <w:bookmarkEnd w:id="49"/>
      <w:bookmarkEnd w:id="50"/>
    </w:p>
    <w:p w14:paraId="5411E69B" w14:textId="77777777" w:rsidR="00297E9A" w:rsidRPr="00BA2083" w:rsidRDefault="00297E9A" w:rsidP="00297E9A"/>
    <w:p w14:paraId="4DC8A49F" w14:textId="77777777" w:rsidR="00297E9A" w:rsidRDefault="00297E9A" w:rsidP="00297E9A">
      <w:pPr>
        <w:pStyle w:val="Note"/>
        <w:framePr w:wrap="around" w:hAnchor="page" w:x="1398"/>
        <w:ind w:left="450"/>
        <w:rPr>
          <w:rStyle w:val="spellingerror"/>
          <w:sz w:val="20"/>
          <w:szCs w:val="20"/>
        </w:rPr>
      </w:pPr>
      <w:r w:rsidRPr="00EA30A8">
        <w:rPr>
          <w:rStyle w:val="spellingerror"/>
          <w:b/>
          <w:sz w:val="20"/>
          <w:szCs w:val="20"/>
        </w:rPr>
        <w:t>Note</w:t>
      </w:r>
      <w:r w:rsidRPr="00EA30A8">
        <w:rPr>
          <w:rStyle w:val="spellingerror"/>
          <w:sz w:val="20"/>
          <w:szCs w:val="20"/>
        </w:rPr>
        <w:t xml:space="preserve">: </w:t>
      </w:r>
      <w:r>
        <w:rPr>
          <w:rStyle w:val="spellingerror"/>
          <w:sz w:val="20"/>
          <w:szCs w:val="20"/>
        </w:rPr>
        <w:t xml:space="preserve">This section is applicable for </w:t>
      </w:r>
      <w:proofErr w:type="spellStart"/>
      <w:r>
        <w:rPr>
          <w:rStyle w:val="spellingerror"/>
          <w:sz w:val="20"/>
          <w:szCs w:val="20"/>
        </w:rPr>
        <w:t>SecureAdmin</w:t>
      </w:r>
      <w:proofErr w:type="spellEnd"/>
      <w:r>
        <w:rPr>
          <w:rStyle w:val="spellingerror"/>
          <w:sz w:val="20"/>
          <w:szCs w:val="20"/>
        </w:rPr>
        <w:t xml:space="preserve"> installed on Windows-7 OS only if certificates </w:t>
      </w:r>
      <w:proofErr w:type="gramStart"/>
      <w:r>
        <w:rPr>
          <w:rStyle w:val="spellingerror"/>
          <w:sz w:val="20"/>
          <w:szCs w:val="20"/>
        </w:rPr>
        <w:t>cannot be updated</w:t>
      </w:r>
      <w:proofErr w:type="gramEnd"/>
      <w:r>
        <w:rPr>
          <w:rStyle w:val="spellingerror"/>
          <w:sz w:val="20"/>
          <w:szCs w:val="20"/>
        </w:rPr>
        <w:t xml:space="preserve">. Please ignore this section if there was no error or if </w:t>
      </w:r>
      <w:proofErr w:type="spellStart"/>
      <w:r>
        <w:rPr>
          <w:rStyle w:val="spellingerror"/>
          <w:sz w:val="20"/>
          <w:szCs w:val="20"/>
        </w:rPr>
        <w:t>SecureAdmin</w:t>
      </w:r>
      <w:proofErr w:type="spellEnd"/>
      <w:r>
        <w:rPr>
          <w:rStyle w:val="spellingerror"/>
          <w:sz w:val="20"/>
          <w:szCs w:val="20"/>
        </w:rPr>
        <w:t xml:space="preserve"> </w:t>
      </w:r>
      <w:proofErr w:type="gramStart"/>
      <w:r>
        <w:rPr>
          <w:rStyle w:val="spellingerror"/>
          <w:sz w:val="20"/>
          <w:szCs w:val="20"/>
        </w:rPr>
        <w:t>is installed</w:t>
      </w:r>
      <w:proofErr w:type="gramEnd"/>
      <w:r>
        <w:rPr>
          <w:rStyle w:val="spellingerror"/>
          <w:sz w:val="20"/>
          <w:szCs w:val="20"/>
        </w:rPr>
        <w:t xml:space="preserve"> on any other OS. </w:t>
      </w:r>
    </w:p>
    <w:p w14:paraId="25603936" w14:textId="77777777" w:rsidR="00297E9A" w:rsidRDefault="00297E9A" w:rsidP="00297E9A">
      <w:pPr>
        <w:jc w:val="both"/>
        <w:rPr>
          <w:rFonts w:asciiTheme="minorHAnsi" w:hAnsiTheme="minorHAnsi"/>
          <w:sz w:val="22"/>
        </w:rPr>
      </w:pPr>
    </w:p>
    <w:p w14:paraId="777F9119" w14:textId="77777777" w:rsidR="00297E9A" w:rsidRDefault="00297E9A" w:rsidP="00297E9A">
      <w:pPr>
        <w:jc w:val="both"/>
        <w:rPr>
          <w:rFonts w:asciiTheme="minorHAnsi" w:hAnsiTheme="minorHAnsi"/>
          <w:sz w:val="22"/>
        </w:rPr>
      </w:pPr>
      <w:proofErr w:type="spellStart"/>
      <w:r>
        <w:rPr>
          <w:rFonts w:asciiTheme="minorHAnsi" w:hAnsiTheme="minorHAnsi"/>
          <w:sz w:val="22"/>
        </w:rPr>
        <w:t>SecureAdmin</w:t>
      </w:r>
      <w:proofErr w:type="spellEnd"/>
      <w:r>
        <w:rPr>
          <w:rFonts w:asciiTheme="minorHAnsi" w:hAnsiTheme="minorHAnsi"/>
          <w:sz w:val="22"/>
        </w:rPr>
        <w:t xml:space="preserve"> c</w:t>
      </w:r>
      <w:r w:rsidRPr="00F757D7">
        <w:rPr>
          <w:rFonts w:asciiTheme="minorHAnsi" w:hAnsiTheme="minorHAnsi"/>
          <w:sz w:val="22"/>
        </w:rPr>
        <w:t xml:space="preserve">ertificates </w:t>
      </w:r>
      <w:r>
        <w:rPr>
          <w:rFonts w:asciiTheme="minorHAnsi" w:hAnsiTheme="minorHAnsi"/>
          <w:sz w:val="22"/>
        </w:rPr>
        <w:t xml:space="preserve">to be installed are </w:t>
      </w:r>
      <w:r w:rsidRPr="00F757D7">
        <w:rPr>
          <w:rFonts w:asciiTheme="minorHAnsi" w:hAnsiTheme="minorHAnsi"/>
          <w:sz w:val="22"/>
        </w:rPr>
        <w:t xml:space="preserve">signed using </w:t>
      </w:r>
      <w:proofErr w:type="gramStart"/>
      <w:r w:rsidRPr="00F757D7">
        <w:rPr>
          <w:rFonts w:asciiTheme="minorHAnsi" w:hAnsiTheme="minorHAnsi"/>
          <w:sz w:val="22"/>
        </w:rPr>
        <w:t>SHA2,</w:t>
      </w:r>
      <w:proofErr w:type="gramEnd"/>
      <w:r w:rsidRPr="00F757D7">
        <w:rPr>
          <w:rFonts w:asciiTheme="minorHAnsi" w:hAnsiTheme="minorHAnsi"/>
          <w:sz w:val="22"/>
        </w:rPr>
        <w:t xml:space="preserve"> </w:t>
      </w:r>
      <w:r>
        <w:rPr>
          <w:rFonts w:asciiTheme="minorHAnsi" w:hAnsiTheme="minorHAnsi"/>
          <w:sz w:val="22"/>
        </w:rPr>
        <w:t>you</w:t>
      </w:r>
      <w:r w:rsidRPr="00F757D7">
        <w:rPr>
          <w:rFonts w:asciiTheme="minorHAnsi" w:hAnsiTheme="minorHAnsi"/>
          <w:sz w:val="22"/>
        </w:rPr>
        <w:t xml:space="preserve"> </w:t>
      </w:r>
      <w:r>
        <w:rPr>
          <w:rFonts w:asciiTheme="minorHAnsi" w:hAnsiTheme="minorHAnsi"/>
          <w:sz w:val="22"/>
        </w:rPr>
        <w:t>may</w:t>
      </w:r>
      <w:r w:rsidRPr="00F757D7">
        <w:rPr>
          <w:rFonts w:asciiTheme="minorHAnsi" w:hAnsiTheme="minorHAnsi"/>
          <w:sz w:val="22"/>
        </w:rPr>
        <w:t xml:space="preserve"> have an error during </w:t>
      </w:r>
      <w:r>
        <w:rPr>
          <w:rFonts w:asciiTheme="minorHAnsi" w:hAnsiTheme="minorHAnsi"/>
          <w:sz w:val="22"/>
        </w:rPr>
        <w:t xml:space="preserve">certificate </w:t>
      </w:r>
      <w:r w:rsidRPr="00F757D7">
        <w:rPr>
          <w:rFonts w:asciiTheme="minorHAnsi" w:hAnsiTheme="minorHAnsi"/>
          <w:sz w:val="22"/>
        </w:rPr>
        <w:t xml:space="preserve">installation on </w:t>
      </w:r>
      <w:r>
        <w:rPr>
          <w:rFonts w:asciiTheme="minorHAnsi" w:hAnsiTheme="minorHAnsi"/>
          <w:sz w:val="22"/>
        </w:rPr>
        <w:t xml:space="preserve">Windows-7 </w:t>
      </w:r>
      <w:r w:rsidRPr="00F757D7">
        <w:rPr>
          <w:rFonts w:asciiTheme="minorHAnsi" w:hAnsiTheme="minorHAnsi"/>
          <w:sz w:val="22"/>
        </w:rPr>
        <w:t>OS related to driver signature</w:t>
      </w:r>
      <w:r>
        <w:rPr>
          <w:rFonts w:asciiTheme="minorHAnsi" w:hAnsiTheme="minorHAnsi"/>
          <w:sz w:val="22"/>
        </w:rPr>
        <w:t>. Y</w:t>
      </w:r>
      <w:r w:rsidRPr="00F757D7">
        <w:rPr>
          <w:rFonts w:asciiTheme="minorHAnsi" w:hAnsiTheme="minorHAnsi"/>
          <w:sz w:val="22"/>
        </w:rPr>
        <w:t>ou will need to update your system</w:t>
      </w:r>
      <w:r>
        <w:rPr>
          <w:rFonts w:asciiTheme="minorHAnsi" w:hAnsiTheme="minorHAnsi"/>
          <w:sz w:val="22"/>
        </w:rPr>
        <w:t xml:space="preserve"> in order to be able to install </w:t>
      </w:r>
      <w:proofErr w:type="spellStart"/>
      <w:r>
        <w:rPr>
          <w:rFonts w:asciiTheme="minorHAnsi" w:hAnsiTheme="minorHAnsi"/>
          <w:sz w:val="22"/>
        </w:rPr>
        <w:t>SecureAdmin</w:t>
      </w:r>
      <w:proofErr w:type="spellEnd"/>
      <w:r>
        <w:rPr>
          <w:rFonts w:asciiTheme="minorHAnsi" w:hAnsiTheme="minorHAnsi"/>
          <w:sz w:val="22"/>
        </w:rPr>
        <w:t xml:space="preserve"> certificates. </w:t>
      </w:r>
    </w:p>
    <w:p w14:paraId="73EE6D08" w14:textId="77777777" w:rsidR="00297E9A" w:rsidRDefault="00297E9A" w:rsidP="00297E9A">
      <w:pPr>
        <w:jc w:val="both"/>
        <w:rPr>
          <w:rFonts w:asciiTheme="minorHAnsi" w:hAnsiTheme="minorHAnsi"/>
          <w:sz w:val="22"/>
        </w:rPr>
      </w:pPr>
    </w:p>
    <w:p w14:paraId="1CD9BCFA" w14:textId="77777777" w:rsidR="00297E9A" w:rsidRDefault="00297E9A" w:rsidP="00297E9A">
      <w:pPr>
        <w:jc w:val="both"/>
        <w:rPr>
          <w:color w:val="201F1E"/>
        </w:rPr>
      </w:pPr>
      <w:r w:rsidRPr="00F757D7">
        <w:rPr>
          <w:rFonts w:asciiTheme="minorHAnsi" w:hAnsiTheme="minorHAnsi"/>
          <w:sz w:val="22"/>
        </w:rPr>
        <w:t>Please refer to</w:t>
      </w:r>
      <w:r>
        <w:rPr>
          <w:rFonts w:asciiTheme="minorHAnsi" w:hAnsiTheme="minorHAnsi"/>
          <w:sz w:val="22"/>
        </w:rPr>
        <w:t xml:space="preserve"> below mentioned link for more details on certificate signing</w:t>
      </w:r>
      <w:r w:rsidRPr="00F757D7">
        <w:rPr>
          <w:rFonts w:asciiTheme="minorHAnsi" w:hAnsiTheme="minorHAnsi"/>
          <w:sz w:val="22"/>
        </w:rPr>
        <w:t>:</w:t>
      </w:r>
      <w:r>
        <w:rPr>
          <w:color w:val="1F497D"/>
          <w:sz w:val="14"/>
          <w:szCs w:val="14"/>
          <w:bdr w:val="none" w:sz="0" w:space="0" w:color="auto" w:frame="1"/>
        </w:rPr>
        <w:t xml:space="preserve">  </w:t>
      </w:r>
    </w:p>
    <w:p w14:paraId="68337A0A" w14:textId="77777777" w:rsidR="00297E9A" w:rsidRDefault="00EA3509" w:rsidP="00297E9A">
      <w:pPr>
        <w:pStyle w:val="NormalWeb"/>
        <w:numPr>
          <w:ilvl w:val="0"/>
          <w:numId w:val="45"/>
        </w:numPr>
        <w:spacing w:before="0" w:beforeAutospacing="0" w:after="0" w:afterAutospacing="0"/>
        <w:rPr>
          <w:color w:val="201F1E"/>
        </w:rPr>
      </w:pPr>
      <w:hyperlink r:id="rId37" w:tgtFrame="_blank" w:history="1">
        <w:r w:rsidR="00297E9A">
          <w:rPr>
            <w:rStyle w:val="Hyperlink"/>
            <w:rFonts w:ascii="Calibri" w:eastAsiaTheme="majorEastAsia" w:hAnsi="Calibri" w:cs="Calibri"/>
            <w:sz w:val="22"/>
            <w:szCs w:val="22"/>
            <w:bdr w:val="none" w:sz="0" w:space="0" w:color="auto" w:frame="1"/>
          </w:rPr>
          <w:t>https://technet.microsoft.com/en-us/library/security/3033929</w:t>
        </w:r>
      </w:hyperlink>
    </w:p>
    <w:p w14:paraId="19DDCCD1" w14:textId="77777777" w:rsidR="00297E9A" w:rsidRDefault="00297E9A" w:rsidP="00297E9A">
      <w:pPr>
        <w:rPr>
          <w:rFonts w:asciiTheme="minorHAnsi" w:hAnsiTheme="minorHAnsi"/>
          <w:sz w:val="22"/>
        </w:rPr>
      </w:pPr>
    </w:p>
    <w:p w14:paraId="6D073914" w14:textId="77777777" w:rsidR="00297E9A" w:rsidRPr="002122B2" w:rsidRDefault="00297E9A" w:rsidP="00297E9A">
      <w:pPr>
        <w:rPr>
          <w:rFonts w:asciiTheme="minorHAnsi" w:hAnsiTheme="minorHAnsi"/>
          <w:b/>
          <w:sz w:val="22"/>
        </w:rPr>
      </w:pPr>
      <w:r w:rsidRPr="002122B2">
        <w:rPr>
          <w:rFonts w:asciiTheme="minorHAnsi" w:hAnsiTheme="minorHAnsi"/>
          <w:b/>
          <w:sz w:val="22"/>
        </w:rPr>
        <w:t xml:space="preserve">Steps to </w:t>
      </w:r>
      <w:r>
        <w:rPr>
          <w:rFonts w:asciiTheme="minorHAnsi" w:hAnsiTheme="minorHAnsi"/>
          <w:b/>
          <w:sz w:val="22"/>
        </w:rPr>
        <w:t xml:space="preserve">install </w:t>
      </w:r>
      <w:r w:rsidRPr="002122B2">
        <w:rPr>
          <w:rFonts w:asciiTheme="minorHAnsi" w:hAnsiTheme="minorHAnsi"/>
          <w:b/>
          <w:sz w:val="22"/>
        </w:rPr>
        <w:t>Microsoft</w:t>
      </w:r>
      <w:r>
        <w:rPr>
          <w:rFonts w:asciiTheme="minorHAnsi" w:hAnsiTheme="minorHAnsi"/>
          <w:b/>
          <w:sz w:val="22"/>
        </w:rPr>
        <w:t xml:space="preserve"> Windows-7</w:t>
      </w:r>
      <w:r w:rsidRPr="002122B2">
        <w:rPr>
          <w:rFonts w:asciiTheme="minorHAnsi" w:hAnsiTheme="minorHAnsi"/>
          <w:b/>
          <w:sz w:val="22"/>
        </w:rPr>
        <w:t xml:space="preserve"> KB update (</w:t>
      </w:r>
      <w:r>
        <w:rPr>
          <w:rFonts w:asciiTheme="minorHAnsi" w:hAnsiTheme="minorHAnsi"/>
          <w:b/>
          <w:sz w:val="22"/>
        </w:rPr>
        <w:t>KB</w:t>
      </w:r>
      <w:r w:rsidRPr="002122B2">
        <w:rPr>
          <w:rFonts w:asciiTheme="minorHAnsi" w:hAnsiTheme="minorHAnsi"/>
          <w:b/>
          <w:sz w:val="22"/>
        </w:rPr>
        <w:t>3033929):</w:t>
      </w:r>
    </w:p>
    <w:p w14:paraId="49259539" w14:textId="27F3C9BE" w:rsidR="00297E9A" w:rsidRDefault="00297E9A" w:rsidP="00875C0D">
      <w:pPr>
        <w:pStyle w:val="ListParagraph"/>
        <w:numPr>
          <w:ilvl w:val="0"/>
          <w:numId w:val="50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Locate KB update binary inside folder</w:t>
      </w:r>
      <w:r w:rsidR="00875C0D">
        <w:rPr>
          <w:rFonts w:asciiTheme="minorHAnsi" w:hAnsiTheme="minorHAnsi"/>
          <w:sz w:val="22"/>
        </w:rPr>
        <w:t xml:space="preserve"> </w:t>
      </w:r>
      <w:proofErr w:type="spellStart"/>
      <w:r w:rsidR="007A3293" w:rsidRPr="007A3293">
        <w:rPr>
          <w:rFonts w:asciiTheme="minorHAnsi" w:hAnsiTheme="minorHAnsi"/>
          <w:i/>
          <w:sz w:val="22"/>
        </w:rPr>
        <w:t>WindowsKBUpdate</w:t>
      </w:r>
      <w:r w:rsidR="00875C0D" w:rsidRPr="007A3293">
        <w:rPr>
          <w:rFonts w:asciiTheme="minorHAnsi" w:hAnsiTheme="minorHAnsi"/>
          <w:i/>
          <w:sz w:val="22"/>
        </w:rPr>
        <w:t>Files</w:t>
      </w:r>
      <w:proofErr w:type="spellEnd"/>
      <w:r w:rsidR="00875C0D" w:rsidRPr="007A3293">
        <w:rPr>
          <w:rFonts w:asciiTheme="minorHAnsi" w:hAnsiTheme="minorHAnsi"/>
          <w:i/>
          <w:sz w:val="22"/>
        </w:rPr>
        <w:t xml:space="preserve"> </w:t>
      </w:r>
    </w:p>
    <w:p w14:paraId="41DA8758" w14:textId="659079B3" w:rsidR="00297E9A" w:rsidRDefault="00297E9A" w:rsidP="007A3293">
      <w:pPr>
        <w:pStyle w:val="ListParagraph"/>
        <w:numPr>
          <w:ilvl w:val="0"/>
          <w:numId w:val="50"/>
        </w:numPr>
        <w:jc w:val="both"/>
        <w:rPr>
          <w:rFonts w:asciiTheme="minorHAnsi" w:hAnsiTheme="minorHAnsi"/>
          <w:sz w:val="22"/>
        </w:rPr>
      </w:pPr>
      <w:r>
        <w:rPr>
          <w:rFonts w:asciiTheme="minorHAnsi" w:hAnsiTheme="minorHAnsi"/>
          <w:sz w:val="22"/>
        </w:rPr>
        <w:t>Select KB update bi</w:t>
      </w:r>
      <w:r w:rsidR="007A3293">
        <w:rPr>
          <w:rFonts w:asciiTheme="minorHAnsi" w:hAnsiTheme="minorHAnsi"/>
          <w:sz w:val="22"/>
        </w:rPr>
        <w:t>nary according to 32-bit</w:t>
      </w:r>
      <w:r w:rsidR="007A3293" w:rsidRPr="007A3293">
        <w:rPr>
          <w:rFonts w:asciiTheme="minorHAnsi" w:hAnsiTheme="minorHAnsi"/>
          <w:i/>
          <w:sz w:val="22"/>
        </w:rPr>
        <w:t>(Windows6.1-KB3033929-x86.msu)</w:t>
      </w:r>
      <w:r w:rsidR="007A3293">
        <w:rPr>
          <w:rFonts w:asciiTheme="minorHAnsi" w:hAnsiTheme="minorHAnsi"/>
          <w:sz w:val="22"/>
        </w:rPr>
        <w:t xml:space="preserve"> or 64-</w:t>
      </w:r>
      <w:r>
        <w:rPr>
          <w:rFonts w:asciiTheme="minorHAnsi" w:hAnsiTheme="minorHAnsi"/>
          <w:sz w:val="22"/>
        </w:rPr>
        <w:t>bit</w:t>
      </w:r>
      <w:r w:rsidR="007A3293" w:rsidRPr="007A3293">
        <w:rPr>
          <w:rFonts w:asciiTheme="minorHAnsi" w:hAnsiTheme="minorHAnsi"/>
          <w:i/>
          <w:sz w:val="22"/>
        </w:rPr>
        <w:t>(Windows6.1-KB3033929-x64.msu)</w:t>
      </w:r>
      <w:r>
        <w:rPr>
          <w:rFonts w:asciiTheme="minorHAnsi" w:hAnsiTheme="minorHAnsi"/>
          <w:sz w:val="22"/>
        </w:rPr>
        <w:t xml:space="preserve"> Windows-7 OS</w:t>
      </w:r>
    </w:p>
    <w:p w14:paraId="77871A6D" w14:textId="77777777" w:rsidR="00297E9A" w:rsidRDefault="00297E9A" w:rsidP="00297E9A">
      <w:pPr>
        <w:pStyle w:val="ListParagraph"/>
        <w:numPr>
          <w:ilvl w:val="0"/>
          <w:numId w:val="50"/>
        </w:numPr>
        <w:jc w:val="both"/>
        <w:rPr>
          <w:rFonts w:asciiTheme="minorHAnsi" w:hAnsiTheme="minorHAnsi"/>
          <w:sz w:val="22"/>
        </w:rPr>
      </w:pPr>
      <w:r w:rsidRPr="002122B2">
        <w:rPr>
          <w:rFonts w:asciiTheme="minorHAnsi" w:hAnsiTheme="minorHAnsi"/>
          <w:sz w:val="22"/>
        </w:rPr>
        <w:t xml:space="preserve">Double click on </w:t>
      </w:r>
      <w:r>
        <w:rPr>
          <w:rFonts w:asciiTheme="minorHAnsi" w:hAnsiTheme="minorHAnsi"/>
          <w:sz w:val="22"/>
        </w:rPr>
        <w:t>to that binary</w:t>
      </w:r>
      <w:bookmarkStart w:id="51" w:name="_GoBack"/>
      <w:bookmarkEnd w:id="51"/>
    </w:p>
    <w:p w14:paraId="150DB12D" w14:textId="77777777" w:rsidR="00297E9A" w:rsidRDefault="00297E9A" w:rsidP="00297E9A">
      <w:pPr>
        <w:pStyle w:val="ListParagraph"/>
        <w:numPr>
          <w:ilvl w:val="0"/>
          <w:numId w:val="50"/>
        </w:numPr>
        <w:jc w:val="both"/>
        <w:rPr>
          <w:rFonts w:asciiTheme="minorHAnsi" w:hAnsiTheme="minorHAnsi"/>
          <w:sz w:val="22"/>
        </w:rPr>
      </w:pPr>
      <w:r w:rsidRPr="002122B2">
        <w:rPr>
          <w:rFonts w:asciiTheme="minorHAnsi" w:hAnsiTheme="minorHAnsi"/>
          <w:sz w:val="22"/>
        </w:rPr>
        <w:t>F</w:t>
      </w:r>
      <w:r>
        <w:rPr>
          <w:rFonts w:asciiTheme="minorHAnsi" w:hAnsiTheme="minorHAnsi"/>
          <w:sz w:val="22"/>
        </w:rPr>
        <w:t>ollow the onscreen instructions</w:t>
      </w:r>
    </w:p>
    <w:p w14:paraId="4952BC47" w14:textId="77777777" w:rsidR="00297E9A" w:rsidRPr="002122B2" w:rsidRDefault="00297E9A" w:rsidP="00297E9A">
      <w:pPr>
        <w:pStyle w:val="ListParagraph"/>
        <w:numPr>
          <w:ilvl w:val="0"/>
          <w:numId w:val="50"/>
        </w:numPr>
        <w:jc w:val="both"/>
        <w:rPr>
          <w:rFonts w:asciiTheme="minorHAnsi" w:hAnsiTheme="minorHAnsi"/>
          <w:sz w:val="22"/>
        </w:rPr>
      </w:pPr>
      <w:r w:rsidRPr="000C55A2">
        <w:rPr>
          <w:rFonts w:asciiTheme="minorHAnsi" w:hAnsiTheme="minorHAnsi"/>
          <w:sz w:val="22"/>
        </w:rPr>
        <w:t xml:space="preserve">If KB update </w:t>
      </w:r>
      <w:proofErr w:type="gramStart"/>
      <w:r w:rsidRPr="000C55A2">
        <w:rPr>
          <w:rFonts w:asciiTheme="minorHAnsi" w:hAnsiTheme="minorHAnsi"/>
          <w:sz w:val="22"/>
        </w:rPr>
        <w:t>is already installed</w:t>
      </w:r>
      <w:proofErr w:type="gramEnd"/>
      <w:r w:rsidRPr="000C55A2">
        <w:rPr>
          <w:rFonts w:asciiTheme="minorHAnsi" w:hAnsiTheme="minorHAnsi"/>
          <w:sz w:val="22"/>
        </w:rPr>
        <w:t xml:space="preserve"> on PC</w:t>
      </w:r>
      <w:r>
        <w:rPr>
          <w:rFonts w:asciiTheme="minorHAnsi" w:hAnsiTheme="minorHAnsi"/>
          <w:sz w:val="22"/>
        </w:rPr>
        <w:t>,</w:t>
      </w:r>
      <w:r w:rsidRPr="000C55A2">
        <w:rPr>
          <w:rFonts w:asciiTheme="minorHAnsi" w:hAnsiTheme="minorHAnsi"/>
          <w:sz w:val="22"/>
        </w:rPr>
        <w:t xml:space="preserve"> </w:t>
      </w:r>
      <w:r w:rsidRPr="00614C82">
        <w:rPr>
          <w:rFonts w:asciiTheme="minorHAnsi" w:hAnsiTheme="minorHAnsi"/>
          <w:b/>
          <w:i/>
          <w:sz w:val="22"/>
        </w:rPr>
        <w:t>“Security Update for Windows (KB3033929) is already installed on this computer”</w:t>
      </w:r>
      <w:r w:rsidRPr="000C55A2">
        <w:rPr>
          <w:rFonts w:asciiTheme="minorHAnsi" w:hAnsiTheme="minorHAnsi"/>
          <w:sz w:val="22"/>
        </w:rPr>
        <w:t xml:space="preserve"> message should pop-up. Please ignore this message</w:t>
      </w:r>
      <w:r>
        <w:rPr>
          <w:rFonts w:asciiTheme="minorHAnsi" w:hAnsiTheme="minorHAnsi"/>
          <w:sz w:val="22"/>
        </w:rPr>
        <w:t xml:space="preserve"> and proceed to update certificates.</w:t>
      </w:r>
    </w:p>
    <w:p w14:paraId="060DBABA" w14:textId="77777777" w:rsidR="00297E9A" w:rsidRPr="001C3FB8" w:rsidRDefault="00297E9A" w:rsidP="00297E9A">
      <w:pPr>
        <w:pStyle w:val="ListParagraph"/>
        <w:rPr>
          <w:rFonts w:asciiTheme="minorHAnsi" w:hAnsiTheme="minorHAnsi"/>
          <w:sz w:val="22"/>
        </w:rPr>
      </w:pPr>
    </w:p>
    <w:p w14:paraId="57C11742" w14:textId="77777777" w:rsidR="00297E9A" w:rsidRPr="00816C3A" w:rsidRDefault="00297E9A" w:rsidP="00297E9A">
      <w:pPr>
        <w:rPr>
          <w:rFonts w:asciiTheme="minorHAnsi" w:hAnsiTheme="minorHAnsi"/>
          <w:sz w:val="2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307FA55" wp14:editId="041B4A27">
            <wp:simplePos x="0" y="0"/>
            <wp:positionH relativeFrom="column">
              <wp:posOffset>470535</wp:posOffset>
            </wp:positionH>
            <wp:positionV relativeFrom="paragraph">
              <wp:posOffset>93980</wp:posOffset>
            </wp:positionV>
            <wp:extent cx="2967990" cy="1021080"/>
            <wp:effectExtent l="0" t="0" r="3810" b="7620"/>
            <wp:wrapSquare wrapText="bothSides"/>
            <wp:docPr id="33" name="Picture 13" descr="Error_KB_update_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rror_KB_update_!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90" cy="102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A626D4" w14:textId="77777777" w:rsidR="00297E9A" w:rsidRPr="00F757D7" w:rsidRDefault="00297E9A" w:rsidP="00297E9A">
      <w:pPr>
        <w:rPr>
          <w:rFonts w:asciiTheme="minorHAnsi" w:hAnsiTheme="minorHAnsi"/>
          <w:sz w:val="22"/>
        </w:rPr>
      </w:pPr>
    </w:p>
    <w:p w14:paraId="722C6369" w14:textId="77777777" w:rsidR="00297E9A" w:rsidRPr="00F757D7" w:rsidRDefault="00297E9A" w:rsidP="00297E9A"/>
    <w:p w14:paraId="2BEEAF87" w14:textId="77777777" w:rsidR="00297E9A" w:rsidRPr="00EA30A8" w:rsidRDefault="00297E9A" w:rsidP="00297E9A">
      <w:pPr>
        <w:pStyle w:val="ListParagraph"/>
        <w:ind w:left="0"/>
        <w:jc w:val="both"/>
        <w:rPr>
          <w:rFonts w:asciiTheme="minorHAnsi" w:hAnsiTheme="minorHAnsi"/>
          <w:b/>
        </w:rPr>
      </w:pPr>
    </w:p>
    <w:p w14:paraId="7ED09599" w14:textId="77777777" w:rsidR="00297E9A" w:rsidRPr="00EA30A8" w:rsidRDefault="00297E9A" w:rsidP="00297E9A">
      <w:pPr>
        <w:pStyle w:val="ListParagraph"/>
        <w:ind w:left="0"/>
        <w:jc w:val="both"/>
        <w:rPr>
          <w:rFonts w:asciiTheme="minorHAnsi" w:hAnsiTheme="minorHAnsi"/>
          <w:b/>
        </w:rPr>
      </w:pPr>
    </w:p>
    <w:p w14:paraId="45AA159E" w14:textId="77777777" w:rsidR="00EA7C12" w:rsidRPr="00EA30A8" w:rsidRDefault="00EA7C12" w:rsidP="00EA30A8">
      <w:pPr>
        <w:pStyle w:val="ListParagraph"/>
        <w:ind w:left="0"/>
        <w:jc w:val="both"/>
        <w:rPr>
          <w:rFonts w:asciiTheme="minorHAnsi" w:hAnsiTheme="minorHAnsi"/>
          <w:b/>
        </w:rPr>
      </w:pPr>
    </w:p>
    <w:sectPr w:rsidR="00EA7C12" w:rsidRPr="00EA30A8" w:rsidSect="00D05B27">
      <w:headerReference w:type="default" r:id="rId39"/>
      <w:pgSz w:w="11920" w:h="16840"/>
      <w:pgMar w:top="1440" w:right="1440" w:bottom="1440" w:left="1440" w:header="787" w:footer="99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DA0547" w14:textId="77777777" w:rsidR="00EA3509" w:rsidRDefault="00EA3509">
      <w:r>
        <w:separator/>
      </w:r>
    </w:p>
  </w:endnote>
  <w:endnote w:type="continuationSeparator" w:id="0">
    <w:p w14:paraId="792D09D3" w14:textId="77777777" w:rsidR="00EA3509" w:rsidRDefault="00EA3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iberation Serif">
    <w:altName w:val="Times New Roman"/>
    <w:charset w:val="01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00FFA1" w14:textId="6D709418" w:rsidR="00F575F6" w:rsidRDefault="00F575F6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  <w:sz w:val="24"/>
        <w:szCs w:val="24"/>
      </w:rPr>
    </w:pPr>
    <w:r>
      <w:rPr>
        <w:color w:val="548DD4" w:themeColor="text2" w:themeTint="99"/>
        <w:spacing w:val="60"/>
        <w:sz w:val="24"/>
        <w:szCs w:val="24"/>
      </w:rPr>
      <w:t>Page</w:t>
    </w:r>
    <w:r>
      <w:rPr>
        <w:color w:val="548DD4" w:themeColor="text2" w:themeTint="99"/>
        <w:sz w:val="24"/>
        <w:szCs w:val="24"/>
      </w:rPr>
      <w:t xml:space="preserve"> </w:t>
    </w:r>
    <w:r>
      <w:rPr>
        <w:color w:val="17365D" w:themeColor="text2" w:themeShade="BF"/>
        <w:sz w:val="24"/>
        <w:szCs w:val="24"/>
      </w:rPr>
      <w:fldChar w:fldCharType="begin"/>
    </w:r>
    <w:r>
      <w:rPr>
        <w:color w:val="17365D" w:themeColor="text2" w:themeShade="BF"/>
        <w:sz w:val="24"/>
        <w:szCs w:val="24"/>
      </w:rPr>
      <w:instrText xml:space="preserve"> PAGE   \* MERGEFORMAT </w:instrText>
    </w:r>
    <w:r>
      <w:rPr>
        <w:color w:val="17365D" w:themeColor="text2" w:themeShade="BF"/>
        <w:sz w:val="24"/>
        <w:szCs w:val="24"/>
      </w:rPr>
      <w:fldChar w:fldCharType="separate"/>
    </w:r>
    <w:r w:rsidR="007A3293">
      <w:rPr>
        <w:noProof/>
        <w:color w:val="17365D" w:themeColor="text2" w:themeShade="BF"/>
        <w:sz w:val="24"/>
        <w:szCs w:val="24"/>
      </w:rPr>
      <w:t>17</w:t>
    </w:r>
    <w:r>
      <w:rPr>
        <w:color w:val="17365D" w:themeColor="text2" w:themeShade="BF"/>
        <w:sz w:val="24"/>
        <w:szCs w:val="24"/>
      </w:rPr>
      <w:fldChar w:fldCharType="end"/>
    </w:r>
    <w:r>
      <w:rPr>
        <w:color w:val="17365D" w:themeColor="text2" w:themeShade="BF"/>
        <w:sz w:val="24"/>
        <w:szCs w:val="24"/>
      </w:rPr>
      <w:t xml:space="preserve"> | </w:t>
    </w:r>
    <w:r>
      <w:rPr>
        <w:color w:val="17365D" w:themeColor="text2" w:themeShade="BF"/>
        <w:sz w:val="24"/>
        <w:szCs w:val="24"/>
      </w:rPr>
      <w:fldChar w:fldCharType="begin"/>
    </w:r>
    <w:r>
      <w:rPr>
        <w:color w:val="17365D" w:themeColor="text2" w:themeShade="BF"/>
        <w:sz w:val="24"/>
        <w:szCs w:val="24"/>
      </w:rPr>
      <w:instrText xml:space="preserve"> NUMPAGES  \* Arabic  \* MERGEFORMAT </w:instrText>
    </w:r>
    <w:r>
      <w:rPr>
        <w:color w:val="17365D" w:themeColor="text2" w:themeShade="BF"/>
        <w:sz w:val="24"/>
        <w:szCs w:val="24"/>
      </w:rPr>
      <w:fldChar w:fldCharType="separate"/>
    </w:r>
    <w:r w:rsidR="007A3293">
      <w:rPr>
        <w:noProof/>
        <w:color w:val="17365D" w:themeColor="text2" w:themeShade="BF"/>
        <w:sz w:val="24"/>
        <w:szCs w:val="24"/>
      </w:rPr>
      <w:t>18</w:t>
    </w:r>
    <w:r>
      <w:rPr>
        <w:color w:val="17365D" w:themeColor="text2" w:themeShade="BF"/>
        <w:sz w:val="24"/>
        <w:szCs w:val="24"/>
      </w:rPr>
      <w:fldChar w:fldCharType="end"/>
    </w:r>
  </w:p>
  <w:p w14:paraId="0F5B8162" w14:textId="77777777" w:rsidR="00F575F6" w:rsidRDefault="001E409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5E0BEAE9" wp14:editId="0A3FC8F6">
              <wp:simplePos x="0" y="0"/>
              <wp:positionH relativeFrom="page">
                <wp:posOffset>0</wp:posOffset>
              </wp:positionH>
              <wp:positionV relativeFrom="page">
                <wp:posOffset>10236200</wp:posOffset>
              </wp:positionV>
              <wp:extent cx="7569200" cy="266700"/>
              <wp:effectExtent l="0" t="0" r="0" b="0"/>
              <wp:wrapNone/>
              <wp:docPr id="11" name="MSIPCM30f94a00b0a694b8822bc65d" descr="{&quot;HashCode&quot;:2076487214,&quot;Height&quot;:842.0,&quot;Width&quot;:596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9200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5316479" w14:textId="77777777" w:rsidR="001E4091" w:rsidRPr="001E4091" w:rsidRDefault="001E4091" w:rsidP="001E4091">
                          <w:pPr>
                            <w:jc w:val="right"/>
                            <w:rPr>
                              <w:rFonts w:ascii="Calibri" w:hAnsi="Calibri" w:cs="Calibri"/>
                              <w:color w:val="430099"/>
                            </w:rPr>
                          </w:pPr>
                          <w:r w:rsidRPr="001E4091">
                            <w:rPr>
                              <w:rFonts w:ascii="Calibri" w:hAnsi="Calibri" w:cs="Calibri"/>
                              <w:color w:val="430099"/>
                            </w:rPr>
                            <w:t>IDEMIA Internal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254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0BEAE9" id="_x0000_t202" coordsize="21600,21600" o:spt="202" path="m,l,21600r21600,l21600,xe">
              <v:stroke joinstyle="miter"/>
              <v:path gradientshapeok="t" o:connecttype="rect"/>
            </v:shapetype>
            <v:shape id="MSIPCM30f94a00b0a694b8822bc65d" o:spid="_x0000_s1026" type="#_x0000_t202" alt="{&quot;HashCode&quot;:2076487214,&quot;Height&quot;:842.0,&quot;Width&quot;:596.0,&quot;Placement&quot;:&quot;Footer&quot;,&quot;Index&quot;:&quot;Primary&quot;,&quot;Section&quot;:1,&quot;Top&quot;:0.0,&quot;Left&quot;:0.0}" style="position:absolute;margin-left:0;margin-top:806pt;width:596pt;height:21pt;z-index: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" o:allowincell="f" filled="f" stroked="f" strokeweight=".5pt">
              <v:textbox inset=",0,20pt,0">
                <w:txbxContent>
                  <w:p w14:paraId="25316479" w14:textId="77777777" w:rsidR="001E4091" w:rsidRPr="001E4091" w:rsidRDefault="001E4091" w:rsidP="001E4091">
                    <w:pPr>
                      <w:jc w:val="right"/>
                      <w:rPr>
                        <w:rFonts w:ascii="Calibri" w:hAnsi="Calibri" w:cs="Calibri"/>
                        <w:color w:val="430099"/>
                      </w:rPr>
                    </w:pPr>
                    <w:r w:rsidRPr="001E4091">
                      <w:rPr>
                        <w:rFonts w:ascii="Calibri" w:hAnsi="Calibri" w:cs="Calibri"/>
                        <w:color w:val="430099"/>
                      </w:rPr>
                      <w:t>IDEMIA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25DEAC" w14:textId="77777777" w:rsidR="00EA3509" w:rsidRDefault="00EA3509">
      <w:r>
        <w:separator/>
      </w:r>
    </w:p>
  </w:footnote>
  <w:footnote w:type="continuationSeparator" w:id="0">
    <w:p w14:paraId="03C56334" w14:textId="77777777" w:rsidR="00EA3509" w:rsidRDefault="00EA35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01ABD5" w14:textId="77777777" w:rsidR="00356D23" w:rsidRDefault="006973D0">
    <w:pPr>
      <w:spacing w:line="200" w:lineRule="exact"/>
    </w:pPr>
    <w:r>
      <w:rPr>
        <w:noProof/>
      </w:rPr>
      <mc:AlternateContent>
        <mc:Choice Requires="wpg">
          <w:drawing>
            <wp:anchor distT="0" distB="0" distL="114300" distR="114300" simplePos="0" relativeHeight="251656704" behindDoc="1" locked="0" layoutInCell="1" allowOverlap="1" wp14:anchorId="5B70215A" wp14:editId="77BC6151">
              <wp:simplePos x="0" y="0"/>
              <wp:positionH relativeFrom="page">
                <wp:posOffset>833120</wp:posOffset>
              </wp:positionH>
              <wp:positionV relativeFrom="page">
                <wp:posOffset>389890</wp:posOffset>
              </wp:positionV>
              <wp:extent cx="6567805" cy="427990"/>
              <wp:effectExtent l="4445" t="0" r="9525" b="1270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67805" cy="427990"/>
                        <a:chOff x="1312" y="614"/>
                        <a:chExt cx="10343" cy="674"/>
                      </a:xfrm>
                    </wpg:grpSpPr>
                    <wps:wsp>
                      <wps:cNvPr id="4" name="Freeform 16"/>
                      <wps:cNvSpPr>
                        <a:spLocks/>
                      </wps:cNvSpPr>
                      <wps:spPr bwMode="auto">
                        <a:xfrm>
                          <a:off x="1318" y="1282"/>
                          <a:ext cx="7355" cy="0"/>
                        </a:xfrm>
                        <a:custGeom>
                          <a:avLst/>
                          <a:gdLst>
                            <a:gd name="T0" fmla="+- 0 1318 1318"/>
                            <a:gd name="T1" fmla="*/ T0 w 7355"/>
                            <a:gd name="T2" fmla="+- 0 8673 1318"/>
                            <a:gd name="T3" fmla="*/ T2 w 735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355">
                              <a:moveTo>
                                <a:pt x="0" y="0"/>
                              </a:moveTo>
                              <a:lnTo>
                                <a:pt x="7355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4F81B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Freeform 17"/>
                      <wps:cNvSpPr>
                        <a:spLocks/>
                      </wps:cNvSpPr>
                      <wps:spPr bwMode="auto">
                        <a:xfrm>
                          <a:off x="8659" y="1282"/>
                          <a:ext cx="10" cy="0"/>
                        </a:xfrm>
                        <a:custGeom>
                          <a:avLst/>
                          <a:gdLst>
                            <a:gd name="T0" fmla="+- 0 8659 8659"/>
                            <a:gd name="T1" fmla="*/ T0 w 10"/>
                            <a:gd name="T2" fmla="+- 0 8668 8659"/>
                            <a:gd name="T3" fmla="*/ T2 w 1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">
                              <a:moveTo>
                                <a:pt x="0" y="0"/>
                              </a:moveTo>
                              <a:lnTo>
                                <a:pt x="9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4F81B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Freeform 18"/>
                      <wps:cNvSpPr>
                        <a:spLocks/>
                      </wps:cNvSpPr>
                      <wps:spPr bwMode="auto">
                        <a:xfrm>
                          <a:off x="8668" y="1282"/>
                          <a:ext cx="2273" cy="0"/>
                        </a:xfrm>
                        <a:custGeom>
                          <a:avLst/>
                          <a:gdLst>
                            <a:gd name="T0" fmla="+- 0 8668 8668"/>
                            <a:gd name="T1" fmla="*/ T0 w 2273"/>
                            <a:gd name="T2" fmla="+- 0 10942 8668"/>
                            <a:gd name="T3" fmla="*/ T2 w 227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273">
                              <a:moveTo>
                                <a:pt x="0" y="0"/>
                              </a:moveTo>
                              <a:lnTo>
                                <a:pt x="2274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4F81B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Freeform 19"/>
                      <wps:cNvSpPr>
                        <a:spLocks/>
                      </wps:cNvSpPr>
                      <wps:spPr bwMode="auto">
                        <a:xfrm>
                          <a:off x="10927" y="1282"/>
                          <a:ext cx="10" cy="0"/>
                        </a:xfrm>
                        <a:custGeom>
                          <a:avLst/>
                          <a:gdLst>
                            <a:gd name="T0" fmla="+- 0 10927 10927"/>
                            <a:gd name="T1" fmla="*/ T0 w 10"/>
                            <a:gd name="T2" fmla="+- 0 10937 10927"/>
                            <a:gd name="T3" fmla="*/ T2 w 1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">
                              <a:moveTo>
                                <a:pt x="0" y="0"/>
                              </a:moveTo>
                              <a:lnTo>
                                <a:pt x="10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4F81B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Freeform 20"/>
                      <wps:cNvSpPr>
                        <a:spLocks/>
                      </wps:cNvSpPr>
                      <wps:spPr bwMode="auto">
                        <a:xfrm>
                          <a:off x="10937" y="1282"/>
                          <a:ext cx="713" cy="0"/>
                        </a:xfrm>
                        <a:custGeom>
                          <a:avLst/>
                          <a:gdLst>
                            <a:gd name="T0" fmla="+- 0 10937 10937"/>
                            <a:gd name="T1" fmla="*/ T0 w 713"/>
                            <a:gd name="T2" fmla="+- 0 11650 10937"/>
                            <a:gd name="T3" fmla="*/ T2 w 71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13">
                              <a:moveTo>
                                <a:pt x="0" y="0"/>
                              </a:moveTo>
                              <a:lnTo>
                                <a:pt x="71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4F81BC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" name="Picture 2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899" y="726"/>
                          <a:ext cx="1938" cy="511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Picture 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712" y="614"/>
                          <a:ext cx="2075" cy="54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890A543" id="Group 3" o:spid="_x0000_s1026" style="position:absolute;margin-left:65.6pt;margin-top:30.7pt;width:517.15pt;height:33.7pt;z-index:-251655168;mso-position-horizontal-relative:page;mso-position-vertical-relative:page" coordorigin="1312,614" coordsize="10343,67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">
              <v:shape id="Freeform 16" o:spid="_x0000_s1027" style="position:absolute;left:1318;top:1282;width:7355;height:0;visibility:visible;mso-wrap-style:square;v-text-anchor:top" coordsize="73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" path="m,l7355,e" filled="f" strokecolor="#4f81bc" strokeweight=".58pt">
                <v:path arrowok="t" o:connecttype="custom" o:connectlocs="0,0;7355,0" o:connectangles="0,0"/>
              </v:shape>
              <v:shape id="Freeform 17" o:spid="_x0000_s1028" style="position:absolute;left:8659;top:1282;width:10;height:0;visibility:visible;mso-wrap-style:square;v-text-anchor:top" coordsize="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" path="m,l9,e" filled="f" strokecolor="#4f81bc" strokeweight=".58pt">
                <v:path arrowok="t" o:connecttype="custom" o:connectlocs="0,0;9,0" o:connectangles="0,0"/>
              </v:shape>
              <v:shape id="Freeform 18" o:spid="_x0000_s1029" style="position:absolute;left:8668;top:1282;width:2273;height:0;visibility:visible;mso-wrap-style:square;v-text-anchor:top" coordsize="22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" path="m,l2274,e" filled="f" strokecolor="#4f81bc" strokeweight=".58pt">
                <v:path arrowok="t" o:connecttype="custom" o:connectlocs="0,0;2274,0" o:connectangles="0,0"/>
              </v:shape>
              <v:shape id="Freeform 19" o:spid="_x0000_s1030" style="position:absolute;left:10927;top:1282;width:10;height:0;visibility:visible;mso-wrap-style:square;v-text-anchor:top" coordsize="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" path="m,l10,e" filled="f" strokecolor="#4f81bc" strokeweight=".58pt">
                <v:path arrowok="t" o:connecttype="custom" o:connectlocs="0,0;10,0" o:connectangles="0,0"/>
              </v:shape>
              <v:shape id="Freeform 20" o:spid="_x0000_s1031" style="position:absolute;left:10937;top:1282;width:713;height:0;visibility:visible;mso-wrap-style:square;v-text-anchor:top" coordsize="7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" path="m,l713,e" filled="f" strokecolor="#4f81bc" strokeweight=".58pt">
                <v:path arrowok="t" o:connecttype="custom" o:connectlocs="0,0;713,0" o:connectangles="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1" o:spid="_x0000_s1032" type="#_x0000_t75" style="position:absolute;left:8899;top:726;width:1938;height: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">
                <v:imagedata r:id="rId3" o:title=""/>
              </v:shape>
              <v:shape id="Picture 22" o:spid="_x0000_s1033" type="#_x0000_t75" style="position:absolute;left:8712;top:614;width:2075;height: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">
                <v:imagedata r:id="rId4" o:title=""/>
              </v:shape>
              <w10:wrap anchorx="page" anchory="page"/>
            </v:group>
          </w:pict>
        </mc:Fallback>
      </mc:AlternateContent>
    </w:r>
    <w:r w:rsidR="00EA3509">
      <w:pict w14:anchorId="10EE68A6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71pt;margin-top:38.35pt;width:333.8pt;height:23.5pt;z-index:-251657728;mso-position-horizontal-relative:page;mso-position-vertical-relative:page" filled="f" stroked="f">
          <v:textbox style="mso-next-textbox:#_x0000_s2049" inset="0,0,0,0">
            <w:txbxContent>
              <w:p w14:paraId="54784039" w14:textId="77777777" w:rsidR="00356D23" w:rsidRDefault="00356D23">
                <w:pPr>
                  <w:ind w:left="20"/>
                  <w:rPr>
                    <w:rFonts w:ascii="Arial" w:eastAsia="Arial" w:hAnsi="Arial" w:cs="Arial"/>
                  </w:rPr>
                </w:pP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02.4pt;height:102.4pt" o:bullet="t">
        <v:imagedata r:id="rId1" o:title="note"/>
      </v:shape>
    </w:pict>
  </w:numPicBullet>
  <w:abstractNum w:abstractNumId="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01A22BD"/>
    <w:multiLevelType w:val="hybridMultilevel"/>
    <w:tmpl w:val="078E1ACA"/>
    <w:lvl w:ilvl="0" w:tplc="D1AC4352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F16EA2"/>
    <w:multiLevelType w:val="multilevel"/>
    <w:tmpl w:val="3C4A3544"/>
    <w:lvl w:ilvl="0">
      <w:start w:val="1"/>
      <w:numFmt w:val="decimal"/>
      <w:lvlText w:val="%1."/>
      <w:lvlJc w:val="left"/>
      <w:pPr>
        <w:tabs>
          <w:tab w:val="num" w:pos="1296"/>
        </w:tabs>
        <w:ind w:left="1296" w:hanging="720"/>
      </w:pPr>
    </w:lvl>
    <w:lvl w:ilvl="1">
      <w:start w:val="1"/>
      <w:numFmt w:val="bullet"/>
      <w:lvlText w:val=""/>
      <w:lvlJc w:val="left"/>
      <w:pPr>
        <w:tabs>
          <w:tab w:val="num" w:pos="2016"/>
        </w:tabs>
        <w:ind w:left="2016" w:hanging="72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736"/>
        </w:tabs>
        <w:ind w:left="2736" w:hanging="720"/>
      </w:pPr>
    </w:lvl>
    <w:lvl w:ilvl="3">
      <w:start w:val="1"/>
      <w:numFmt w:val="decimal"/>
      <w:lvlText w:val="%4."/>
      <w:lvlJc w:val="left"/>
      <w:pPr>
        <w:tabs>
          <w:tab w:val="num" w:pos="3456"/>
        </w:tabs>
        <w:ind w:left="3456" w:hanging="720"/>
      </w:pPr>
    </w:lvl>
    <w:lvl w:ilvl="4">
      <w:start w:val="1"/>
      <w:numFmt w:val="decimal"/>
      <w:lvlText w:val="%5."/>
      <w:lvlJc w:val="left"/>
      <w:pPr>
        <w:tabs>
          <w:tab w:val="num" w:pos="4176"/>
        </w:tabs>
        <w:ind w:left="4176" w:hanging="720"/>
      </w:pPr>
    </w:lvl>
    <w:lvl w:ilvl="5">
      <w:start w:val="1"/>
      <w:numFmt w:val="decimal"/>
      <w:lvlText w:val="%6."/>
      <w:lvlJc w:val="left"/>
      <w:pPr>
        <w:tabs>
          <w:tab w:val="num" w:pos="4896"/>
        </w:tabs>
        <w:ind w:left="4896" w:hanging="720"/>
      </w:pPr>
    </w:lvl>
    <w:lvl w:ilvl="6">
      <w:start w:val="1"/>
      <w:numFmt w:val="decimal"/>
      <w:lvlText w:val="%7."/>
      <w:lvlJc w:val="left"/>
      <w:pPr>
        <w:tabs>
          <w:tab w:val="num" w:pos="5616"/>
        </w:tabs>
        <w:ind w:left="5616" w:hanging="720"/>
      </w:pPr>
    </w:lvl>
    <w:lvl w:ilvl="7">
      <w:start w:val="1"/>
      <w:numFmt w:val="decimal"/>
      <w:lvlText w:val="%8."/>
      <w:lvlJc w:val="left"/>
      <w:pPr>
        <w:tabs>
          <w:tab w:val="num" w:pos="6336"/>
        </w:tabs>
        <w:ind w:left="6336" w:hanging="720"/>
      </w:pPr>
    </w:lvl>
    <w:lvl w:ilvl="8">
      <w:start w:val="1"/>
      <w:numFmt w:val="decimal"/>
      <w:lvlText w:val="%9."/>
      <w:lvlJc w:val="left"/>
      <w:pPr>
        <w:tabs>
          <w:tab w:val="num" w:pos="7056"/>
        </w:tabs>
        <w:ind w:left="7056" w:hanging="720"/>
      </w:pPr>
    </w:lvl>
  </w:abstractNum>
  <w:abstractNum w:abstractNumId="3" w15:restartNumberingAfterBreak="0">
    <w:nsid w:val="0E7D011C"/>
    <w:multiLevelType w:val="hybridMultilevel"/>
    <w:tmpl w:val="5DE0D6A0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7176A0"/>
    <w:multiLevelType w:val="hybridMultilevel"/>
    <w:tmpl w:val="045803D2"/>
    <w:lvl w:ilvl="0" w:tplc="04090001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256" w:hanging="360"/>
      </w:pPr>
      <w:rPr>
        <w:rFonts w:ascii="Wingdings" w:hAnsi="Wingdings" w:hint="default"/>
      </w:rPr>
    </w:lvl>
  </w:abstractNum>
  <w:abstractNum w:abstractNumId="5" w15:restartNumberingAfterBreak="0">
    <w:nsid w:val="194B7CE1"/>
    <w:multiLevelType w:val="hybridMultilevel"/>
    <w:tmpl w:val="FDBCAD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A30D2"/>
    <w:multiLevelType w:val="multilevel"/>
    <w:tmpl w:val="03DC4BB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B735135"/>
    <w:multiLevelType w:val="multilevel"/>
    <w:tmpl w:val="5A4220B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4C732A5"/>
    <w:multiLevelType w:val="hybridMultilevel"/>
    <w:tmpl w:val="B47A5C40"/>
    <w:lvl w:ilvl="0" w:tplc="C83A0464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F118F5"/>
    <w:multiLevelType w:val="hybridMultilevel"/>
    <w:tmpl w:val="5DDE73D2"/>
    <w:lvl w:ilvl="0" w:tplc="04090003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 w15:restartNumberingAfterBreak="0">
    <w:nsid w:val="31210735"/>
    <w:multiLevelType w:val="hybridMultilevel"/>
    <w:tmpl w:val="6BFAB5FE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40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37305B6F"/>
    <w:multiLevelType w:val="hybridMultilevel"/>
    <w:tmpl w:val="90766694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2" w15:restartNumberingAfterBreak="0">
    <w:nsid w:val="39745C41"/>
    <w:multiLevelType w:val="hybridMultilevel"/>
    <w:tmpl w:val="C9D6D48E"/>
    <w:lvl w:ilvl="0" w:tplc="04090001">
      <w:start w:val="1"/>
      <w:numFmt w:val="bullet"/>
      <w:lvlText w:val=""/>
      <w:lvlJc w:val="left"/>
      <w:pPr>
        <w:ind w:left="201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76" w:hanging="360"/>
      </w:pPr>
      <w:rPr>
        <w:rFonts w:ascii="Wingdings" w:hAnsi="Wingdings" w:hint="default"/>
      </w:rPr>
    </w:lvl>
  </w:abstractNum>
  <w:abstractNum w:abstractNumId="13" w15:restartNumberingAfterBreak="0">
    <w:nsid w:val="3C8B56D3"/>
    <w:multiLevelType w:val="hybridMultilevel"/>
    <w:tmpl w:val="385A3890"/>
    <w:lvl w:ilvl="0" w:tplc="0409000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abstractNum w:abstractNumId="14" w15:restartNumberingAfterBreak="0">
    <w:nsid w:val="3EB01A55"/>
    <w:multiLevelType w:val="hybridMultilevel"/>
    <w:tmpl w:val="3BF207B2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BB4A7A"/>
    <w:multiLevelType w:val="hybridMultilevel"/>
    <w:tmpl w:val="A8D2216E"/>
    <w:lvl w:ilvl="0" w:tplc="4F061A76">
      <w:start w:val="1"/>
      <w:numFmt w:val="decimal"/>
      <w:lvlText w:val="%1."/>
      <w:lvlJc w:val="left"/>
      <w:pPr>
        <w:ind w:left="792" w:hanging="360"/>
      </w:pPr>
      <w:rPr>
        <w:i w:val="0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6" w15:restartNumberingAfterBreak="0">
    <w:nsid w:val="40AA72CD"/>
    <w:multiLevelType w:val="hybridMultilevel"/>
    <w:tmpl w:val="D3BA3632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7" w15:restartNumberingAfterBreak="0">
    <w:nsid w:val="4174317E"/>
    <w:multiLevelType w:val="hybridMultilevel"/>
    <w:tmpl w:val="C0A29FD2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7524E21"/>
    <w:multiLevelType w:val="hybridMultilevel"/>
    <w:tmpl w:val="1FE4DB86"/>
    <w:lvl w:ilvl="0" w:tplc="0409000F">
      <w:start w:val="1"/>
      <w:numFmt w:val="decimal"/>
      <w:lvlText w:val="%1."/>
      <w:lvlJc w:val="left"/>
      <w:pPr>
        <w:ind w:left="1221" w:hanging="360"/>
      </w:pPr>
    </w:lvl>
    <w:lvl w:ilvl="1" w:tplc="04090019" w:tentative="1">
      <w:start w:val="1"/>
      <w:numFmt w:val="lowerLetter"/>
      <w:lvlText w:val="%2."/>
      <w:lvlJc w:val="left"/>
      <w:pPr>
        <w:ind w:left="1941" w:hanging="360"/>
      </w:pPr>
    </w:lvl>
    <w:lvl w:ilvl="2" w:tplc="0409001B" w:tentative="1">
      <w:start w:val="1"/>
      <w:numFmt w:val="lowerRoman"/>
      <w:lvlText w:val="%3."/>
      <w:lvlJc w:val="right"/>
      <w:pPr>
        <w:ind w:left="2661" w:hanging="180"/>
      </w:pPr>
    </w:lvl>
    <w:lvl w:ilvl="3" w:tplc="0409000F" w:tentative="1">
      <w:start w:val="1"/>
      <w:numFmt w:val="decimal"/>
      <w:lvlText w:val="%4."/>
      <w:lvlJc w:val="left"/>
      <w:pPr>
        <w:ind w:left="3381" w:hanging="360"/>
      </w:pPr>
    </w:lvl>
    <w:lvl w:ilvl="4" w:tplc="04090019" w:tentative="1">
      <w:start w:val="1"/>
      <w:numFmt w:val="lowerLetter"/>
      <w:lvlText w:val="%5."/>
      <w:lvlJc w:val="left"/>
      <w:pPr>
        <w:ind w:left="4101" w:hanging="360"/>
      </w:pPr>
    </w:lvl>
    <w:lvl w:ilvl="5" w:tplc="0409001B" w:tentative="1">
      <w:start w:val="1"/>
      <w:numFmt w:val="lowerRoman"/>
      <w:lvlText w:val="%6."/>
      <w:lvlJc w:val="right"/>
      <w:pPr>
        <w:ind w:left="4821" w:hanging="180"/>
      </w:pPr>
    </w:lvl>
    <w:lvl w:ilvl="6" w:tplc="0409000F" w:tentative="1">
      <w:start w:val="1"/>
      <w:numFmt w:val="decimal"/>
      <w:lvlText w:val="%7."/>
      <w:lvlJc w:val="left"/>
      <w:pPr>
        <w:ind w:left="5541" w:hanging="360"/>
      </w:pPr>
    </w:lvl>
    <w:lvl w:ilvl="7" w:tplc="04090019" w:tentative="1">
      <w:start w:val="1"/>
      <w:numFmt w:val="lowerLetter"/>
      <w:lvlText w:val="%8."/>
      <w:lvlJc w:val="left"/>
      <w:pPr>
        <w:ind w:left="6261" w:hanging="360"/>
      </w:pPr>
    </w:lvl>
    <w:lvl w:ilvl="8" w:tplc="0409001B" w:tentative="1">
      <w:start w:val="1"/>
      <w:numFmt w:val="lowerRoman"/>
      <w:lvlText w:val="%9."/>
      <w:lvlJc w:val="right"/>
      <w:pPr>
        <w:ind w:left="6981" w:hanging="180"/>
      </w:pPr>
    </w:lvl>
  </w:abstractNum>
  <w:abstractNum w:abstractNumId="19" w15:restartNumberingAfterBreak="0">
    <w:nsid w:val="4C0B094B"/>
    <w:multiLevelType w:val="hybridMultilevel"/>
    <w:tmpl w:val="77568134"/>
    <w:lvl w:ilvl="0" w:tplc="40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4D31063A"/>
    <w:multiLevelType w:val="hybridMultilevel"/>
    <w:tmpl w:val="0750FF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7465089"/>
    <w:multiLevelType w:val="multilevel"/>
    <w:tmpl w:val="1076D6DE"/>
    <w:lvl w:ilvl="0">
      <w:start w:val="1"/>
      <w:numFmt w:val="bullet"/>
      <w:lvlText w:val=""/>
      <w:lvlJc w:val="left"/>
      <w:pPr>
        <w:tabs>
          <w:tab w:val="num" w:pos="1296"/>
        </w:tabs>
        <w:ind w:left="1296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2016"/>
        </w:tabs>
        <w:ind w:left="2016" w:hanging="72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736"/>
        </w:tabs>
        <w:ind w:left="2736" w:hanging="720"/>
      </w:pPr>
    </w:lvl>
    <w:lvl w:ilvl="3">
      <w:start w:val="1"/>
      <w:numFmt w:val="decimal"/>
      <w:lvlText w:val="%4."/>
      <w:lvlJc w:val="left"/>
      <w:pPr>
        <w:tabs>
          <w:tab w:val="num" w:pos="3456"/>
        </w:tabs>
        <w:ind w:left="3456" w:hanging="720"/>
      </w:pPr>
    </w:lvl>
    <w:lvl w:ilvl="4">
      <w:start w:val="1"/>
      <w:numFmt w:val="decimal"/>
      <w:lvlText w:val="%5."/>
      <w:lvlJc w:val="left"/>
      <w:pPr>
        <w:tabs>
          <w:tab w:val="num" w:pos="4176"/>
        </w:tabs>
        <w:ind w:left="4176" w:hanging="720"/>
      </w:pPr>
    </w:lvl>
    <w:lvl w:ilvl="5">
      <w:start w:val="1"/>
      <w:numFmt w:val="decimal"/>
      <w:lvlText w:val="%6."/>
      <w:lvlJc w:val="left"/>
      <w:pPr>
        <w:tabs>
          <w:tab w:val="num" w:pos="4896"/>
        </w:tabs>
        <w:ind w:left="4896" w:hanging="720"/>
      </w:pPr>
    </w:lvl>
    <w:lvl w:ilvl="6">
      <w:start w:val="1"/>
      <w:numFmt w:val="decimal"/>
      <w:lvlText w:val="%7."/>
      <w:lvlJc w:val="left"/>
      <w:pPr>
        <w:tabs>
          <w:tab w:val="num" w:pos="5616"/>
        </w:tabs>
        <w:ind w:left="5616" w:hanging="720"/>
      </w:pPr>
    </w:lvl>
    <w:lvl w:ilvl="7">
      <w:start w:val="1"/>
      <w:numFmt w:val="decimal"/>
      <w:lvlText w:val="%8."/>
      <w:lvlJc w:val="left"/>
      <w:pPr>
        <w:tabs>
          <w:tab w:val="num" w:pos="6336"/>
        </w:tabs>
        <w:ind w:left="6336" w:hanging="720"/>
      </w:pPr>
    </w:lvl>
    <w:lvl w:ilvl="8">
      <w:start w:val="1"/>
      <w:numFmt w:val="decimal"/>
      <w:lvlText w:val="%9."/>
      <w:lvlJc w:val="left"/>
      <w:pPr>
        <w:tabs>
          <w:tab w:val="num" w:pos="7056"/>
        </w:tabs>
        <w:ind w:left="7056" w:hanging="720"/>
      </w:pPr>
    </w:lvl>
  </w:abstractNum>
  <w:abstractNum w:abstractNumId="22" w15:restartNumberingAfterBreak="0">
    <w:nsid w:val="5D46133D"/>
    <w:multiLevelType w:val="hybridMultilevel"/>
    <w:tmpl w:val="B9CC80AC"/>
    <w:lvl w:ilvl="0" w:tplc="40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5D6A699C"/>
    <w:multiLevelType w:val="hybridMultilevel"/>
    <w:tmpl w:val="1584C834"/>
    <w:lvl w:ilvl="0" w:tplc="040C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8035A4"/>
    <w:multiLevelType w:val="hybridMultilevel"/>
    <w:tmpl w:val="A9768168"/>
    <w:lvl w:ilvl="0" w:tplc="86E4833A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E327ED"/>
    <w:multiLevelType w:val="hybridMultilevel"/>
    <w:tmpl w:val="86B06D0A"/>
    <w:lvl w:ilvl="0" w:tplc="A8E87046">
      <w:start w:val="1"/>
      <w:numFmt w:val="bullet"/>
      <w:pStyle w:val="Not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1B0F02"/>
    <w:multiLevelType w:val="hybridMultilevel"/>
    <w:tmpl w:val="D3BA3632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7" w15:restartNumberingAfterBreak="0">
    <w:nsid w:val="69B22568"/>
    <w:multiLevelType w:val="hybridMultilevel"/>
    <w:tmpl w:val="A596FAF6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910DC8"/>
    <w:multiLevelType w:val="hybridMultilevel"/>
    <w:tmpl w:val="136EA16E"/>
    <w:lvl w:ilvl="0" w:tplc="0B9256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EE473D"/>
    <w:multiLevelType w:val="hybridMultilevel"/>
    <w:tmpl w:val="5D588552"/>
    <w:lvl w:ilvl="0" w:tplc="4F061A76">
      <w:start w:val="1"/>
      <w:numFmt w:val="decimal"/>
      <w:lvlText w:val="%1."/>
      <w:lvlJc w:val="left"/>
      <w:pPr>
        <w:ind w:left="792" w:hanging="360"/>
      </w:pPr>
      <w:rPr>
        <w:i w:val="0"/>
      </w:rPr>
    </w:lvl>
    <w:lvl w:ilvl="1" w:tplc="04090019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0" w15:restartNumberingAfterBreak="0">
    <w:nsid w:val="6E68504E"/>
    <w:multiLevelType w:val="hybridMultilevel"/>
    <w:tmpl w:val="0B342246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1" w15:restartNumberingAfterBreak="0">
    <w:nsid w:val="716504E9"/>
    <w:multiLevelType w:val="hybridMultilevel"/>
    <w:tmpl w:val="283AA0B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26C7B57"/>
    <w:multiLevelType w:val="multilevel"/>
    <w:tmpl w:val="F2180B5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770718E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79463370"/>
    <w:multiLevelType w:val="multilevel"/>
    <w:tmpl w:val="4009002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7B220E99"/>
    <w:multiLevelType w:val="hybridMultilevel"/>
    <w:tmpl w:val="5D6C8C98"/>
    <w:lvl w:ilvl="0" w:tplc="0409000F">
      <w:start w:val="1"/>
      <w:numFmt w:val="decimal"/>
      <w:lvlText w:val="%1."/>
      <w:lvlJc w:val="left"/>
      <w:pPr>
        <w:ind w:left="792" w:hanging="360"/>
      </w:pPr>
    </w:lvl>
    <w:lvl w:ilvl="1" w:tplc="04090019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6" w15:restartNumberingAfterBreak="0">
    <w:nsid w:val="7CCE4F83"/>
    <w:multiLevelType w:val="multilevel"/>
    <w:tmpl w:val="3C4A3544"/>
    <w:lvl w:ilvl="0">
      <w:start w:val="1"/>
      <w:numFmt w:val="decimal"/>
      <w:lvlText w:val="%1."/>
      <w:lvlJc w:val="left"/>
      <w:pPr>
        <w:tabs>
          <w:tab w:val="num" w:pos="1296"/>
        </w:tabs>
        <w:ind w:left="1296" w:hanging="720"/>
      </w:pPr>
    </w:lvl>
    <w:lvl w:ilvl="1">
      <w:start w:val="1"/>
      <w:numFmt w:val="bullet"/>
      <w:lvlText w:val=""/>
      <w:lvlJc w:val="left"/>
      <w:pPr>
        <w:tabs>
          <w:tab w:val="num" w:pos="2016"/>
        </w:tabs>
        <w:ind w:left="2016" w:hanging="72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736"/>
        </w:tabs>
        <w:ind w:left="2736" w:hanging="720"/>
      </w:pPr>
    </w:lvl>
    <w:lvl w:ilvl="3">
      <w:start w:val="1"/>
      <w:numFmt w:val="decimal"/>
      <w:lvlText w:val="%4."/>
      <w:lvlJc w:val="left"/>
      <w:pPr>
        <w:tabs>
          <w:tab w:val="num" w:pos="3456"/>
        </w:tabs>
        <w:ind w:left="3456" w:hanging="720"/>
      </w:pPr>
    </w:lvl>
    <w:lvl w:ilvl="4">
      <w:start w:val="1"/>
      <w:numFmt w:val="decimal"/>
      <w:lvlText w:val="%5."/>
      <w:lvlJc w:val="left"/>
      <w:pPr>
        <w:tabs>
          <w:tab w:val="num" w:pos="4176"/>
        </w:tabs>
        <w:ind w:left="4176" w:hanging="720"/>
      </w:pPr>
    </w:lvl>
    <w:lvl w:ilvl="5">
      <w:start w:val="1"/>
      <w:numFmt w:val="decimal"/>
      <w:lvlText w:val="%6."/>
      <w:lvlJc w:val="left"/>
      <w:pPr>
        <w:tabs>
          <w:tab w:val="num" w:pos="4896"/>
        </w:tabs>
        <w:ind w:left="4896" w:hanging="720"/>
      </w:pPr>
    </w:lvl>
    <w:lvl w:ilvl="6">
      <w:start w:val="1"/>
      <w:numFmt w:val="decimal"/>
      <w:lvlText w:val="%7."/>
      <w:lvlJc w:val="left"/>
      <w:pPr>
        <w:tabs>
          <w:tab w:val="num" w:pos="5616"/>
        </w:tabs>
        <w:ind w:left="5616" w:hanging="720"/>
      </w:pPr>
    </w:lvl>
    <w:lvl w:ilvl="7">
      <w:start w:val="1"/>
      <w:numFmt w:val="decimal"/>
      <w:lvlText w:val="%8."/>
      <w:lvlJc w:val="left"/>
      <w:pPr>
        <w:tabs>
          <w:tab w:val="num" w:pos="6336"/>
        </w:tabs>
        <w:ind w:left="6336" w:hanging="720"/>
      </w:pPr>
    </w:lvl>
    <w:lvl w:ilvl="8">
      <w:start w:val="1"/>
      <w:numFmt w:val="decimal"/>
      <w:lvlText w:val="%9."/>
      <w:lvlJc w:val="left"/>
      <w:pPr>
        <w:tabs>
          <w:tab w:val="num" w:pos="7056"/>
        </w:tabs>
        <w:ind w:left="7056" w:hanging="720"/>
      </w:pPr>
    </w:lvl>
  </w:abstractNum>
  <w:abstractNum w:abstractNumId="37" w15:restartNumberingAfterBreak="0">
    <w:nsid w:val="7ED57657"/>
    <w:multiLevelType w:val="multilevel"/>
    <w:tmpl w:val="03DC4BB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8" w15:restartNumberingAfterBreak="0">
    <w:nsid w:val="7FEB22CD"/>
    <w:multiLevelType w:val="hybridMultilevel"/>
    <w:tmpl w:val="8A36A2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3"/>
  </w:num>
  <w:num w:numId="2">
    <w:abstractNumId w:val="34"/>
  </w:num>
  <w:num w:numId="3">
    <w:abstractNumId w:val="14"/>
  </w:num>
  <w:num w:numId="4">
    <w:abstractNumId w:val="13"/>
  </w:num>
  <w:num w:numId="5">
    <w:abstractNumId w:val="11"/>
  </w:num>
  <w:num w:numId="6">
    <w:abstractNumId w:val="12"/>
  </w:num>
  <w:num w:numId="7">
    <w:abstractNumId w:val="0"/>
  </w:num>
  <w:num w:numId="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</w:num>
  <w:num w:numId="10">
    <w:abstractNumId w:val="8"/>
  </w:num>
  <w:num w:numId="11">
    <w:abstractNumId w:val="33"/>
  </w:num>
  <w:num w:numId="12">
    <w:abstractNumId w:val="33"/>
  </w:num>
  <w:num w:numId="13">
    <w:abstractNumId w:val="33"/>
  </w:num>
  <w:num w:numId="14">
    <w:abstractNumId w:val="33"/>
  </w:num>
  <w:num w:numId="15">
    <w:abstractNumId w:val="33"/>
  </w:num>
  <w:num w:numId="16">
    <w:abstractNumId w:val="2"/>
  </w:num>
  <w:num w:numId="17">
    <w:abstractNumId w:val="36"/>
  </w:num>
  <w:num w:numId="18">
    <w:abstractNumId w:val="21"/>
  </w:num>
  <w:num w:numId="19">
    <w:abstractNumId w:val="33"/>
  </w:num>
  <w:num w:numId="20">
    <w:abstractNumId w:val="33"/>
  </w:num>
  <w:num w:numId="21">
    <w:abstractNumId w:val="33"/>
  </w:num>
  <w:num w:numId="22">
    <w:abstractNumId w:val="33"/>
  </w:num>
  <w:num w:numId="23">
    <w:abstractNumId w:val="33"/>
  </w:num>
  <w:num w:numId="24">
    <w:abstractNumId w:val="15"/>
  </w:num>
  <w:num w:numId="25">
    <w:abstractNumId w:val="16"/>
  </w:num>
  <w:num w:numId="26">
    <w:abstractNumId w:val="30"/>
  </w:num>
  <w:num w:numId="27">
    <w:abstractNumId w:val="37"/>
  </w:num>
  <w:num w:numId="28">
    <w:abstractNumId w:val="29"/>
  </w:num>
  <w:num w:numId="29">
    <w:abstractNumId w:val="6"/>
  </w:num>
  <w:num w:numId="30">
    <w:abstractNumId w:val="7"/>
  </w:num>
  <w:num w:numId="31">
    <w:abstractNumId w:val="32"/>
  </w:num>
  <w:num w:numId="32">
    <w:abstractNumId w:val="22"/>
  </w:num>
  <w:num w:numId="33">
    <w:abstractNumId w:val="9"/>
  </w:num>
  <w:num w:numId="34">
    <w:abstractNumId w:val="4"/>
  </w:num>
  <w:num w:numId="35">
    <w:abstractNumId w:val="1"/>
  </w:num>
  <w:num w:numId="36">
    <w:abstractNumId w:val="18"/>
  </w:num>
  <w:num w:numId="37">
    <w:abstractNumId w:val="38"/>
  </w:num>
  <w:num w:numId="38">
    <w:abstractNumId w:val="35"/>
  </w:num>
  <w:num w:numId="39">
    <w:abstractNumId w:val="25"/>
  </w:num>
  <w:num w:numId="40">
    <w:abstractNumId w:val="17"/>
  </w:num>
  <w:num w:numId="41">
    <w:abstractNumId w:val="19"/>
  </w:num>
  <w:num w:numId="42">
    <w:abstractNumId w:val="26"/>
  </w:num>
  <w:num w:numId="43">
    <w:abstractNumId w:val="10"/>
  </w:num>
  <w:num w:numId="44">
    <w:abstractNumId w:val="28"/>
  </w:num>
  <w:num w:numId="45">
    <w:abstractNumId w:val="3"/>
  </w:num>
  <w:num w:numId="46">
    <w:abstractNumId w:val="23"/>
  </w:num>
  <w:num w:numId="47">
    <w:abstractNumId w:val="5"/>
  </w:num>
  <w:num w:numId="48">
    <w:abstractNumId w:val="24"/>
  </w:num>
  <w:num w:numId="49">
    <w:abstractNumId w:val="20"/>
  </w:num>
  <w:num w:numId="5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6D23"/>
    <w:rsid w:val="000028DF"/>
    <w:rsid w:val="0002688C"/>
    <w:rsid w:val="0004461E"/>
    <w:rsid w:val="00046B0A"/>
    <w:rsid w:val="00057E87"/>
    <w:rsid w:val="0006508E"/>
    <w:rsid w:val="00065E46"/>
    <w:rsid w:val="00067825"/>
    <w:rsid w:val="0007196F"/>
    <w:rsid w:val="00077151"/>
    <w:rsid w:val="00096404"/>
    <w:rsid w:val="000A16D6"/>
    <w:rsid w:val="000A4F80"/>
    <w:rsid w:val="000A65E3"/>
    <w:rsid w:val="000B1E55"/>
    <w:rsid w:val="000B2C2A"/>
    <w:rsid w:val="000B73C3"/>
    <w:rsid w:val="000C7238"/>
    <w:rsid w:val="000F32E5"/>
    <w:rsid w:val="0011176E"/>
    <w:rsid w:val="00114AB3"/>
    <w:rsid w:val="001254F9"/>
    <w:rsid w:val="00125D67"/>
    <w:rsid w:val="001264D6"/>
    <w:rsid w:val="00135DE5"/>
    <w:rsid w:val="00141430"/>
    <w:rsid w:val="00142C79"/>
    <w:rsid w:val="0015044C"/>
    <w:rsid w:val="0019105C"/>
    <w:rsid w:val="0019131F"/>
    <w:rsid w:val="001917F9"/>
    <w:rsid w:val="001947C9"/>
    <w:rsid w:val="001970A3"/>
    <w:rsid w:val="001A2E42"/>
    <w:rsid w:val="001A6106"/>
    <w:rsid w:val="001B0060"/>
    <w:rsid w:val="001B5465"/>
    <w:rsid w:val="001C32B5"/>
    <w:rsid w:val="001C6F4B"/>
    <w:rsid w:val="001D5084"/>
    <w:rsid w:val="001D632F"/>
    <w:rsid w:val="001E17B5"/>
    <w:rsid w:val="001E4091"/>
    <w:rsid w:val="00200E2B"/>
    <w:rsid w:val="00214104"/>
    <w:rsid w:val="002142C7"/>
    <w:rsid w:val="0022493C"/>
    <w:rsid w:val="00226C84"/>
    <w:rsid w:val="002301E4"/>
    <w:rsid w:val="002335EF"/>
    <w:rsid w:val="0023636B"/>
    <w:rsid w:val="00237057"/>
    <w:rsid w:val="00237616"/>
    <w:rsid w:val="002423D7"/>
    <w:rsid w:val="0026069E"/>
    <w:rsid w:val="00266329"/>
    <w:rsid w:val="0026777B"/>
    <w:rsid w:val="00272A93"/>
    <w:rsid w:val="002738D3"/>
    <w:rsid w:val="00297E9A"/>
    <w:rsid w:val="002B0CF3"/>
    <w:rsid w:val="002D3E1F"/>
    <w:rsid w:val="002E2BD5"/>
    <w:rsid w:val="003018D2"/>
    <w:rsid w:val="0030315F"/>
    <w:rsid w:val="00304F9F"/>
    <w:rsid w:val="003101F7"/>
    <w:rsid w:val="00313494"/>
    <w:rsid w:val="003163ED"/>
    <w:rsid w:val="0032397E"/>
    <w:rsid w:val="00343017"/>
    <w:rsid w:val="00345313"/>
    <w:rsid w:val="00351660"/>
    <w:rsid w:val="00356D23"/>
    <w:rsid w:val="00361F6E"/>
    <w:rsid w:val="003660A0"/>
    <w:rsid w:val="003A3EE8"/>
    <w:rsid w:val="003C3B9E"/>
    <w:rsid w:val="003C75A1"/>
    <w:rsid w:val="003F4AE4"/>
    <w:rsid w:val="00424587"/>
    <w:rsid w:val="0042650F"/>
    <w:rsid w:val="004365E7"/>
    <w:rsid w:val="0043761A"/>
    <w:rsid w:val="00446A5B"/>
    <w:rsid w:val="00453F19"/>
    <w:rsid w:val="00456D1C"/>
    <w:rsid w:val="004758D7"/>
    <w:rsid w:val="0047651C"/>
    <w:rsid w:val="0049043D"/>
    <w:rsid w:val="004A7C2E"/>
    <w:rsid w:val="004B191C"/>
    <w:rsid w:val="004B534B"/>
    <w:rsid w:val="004C11E1"/>
    <w:rsid w:val="004D4EBD"/>
    <w:rsid w:val="004F513F"/>
    <w:rsid w:val="00504673"/>
    <w:rsid w:val="005112D9"/>
    <w:rsid w:val="00511322"/>
    <w:rsid w:val="00513E63"/>
    <w:rsid w:val="00514C3A"/>
    <w:rsid w:val="00524E69"/>
    <w:rsid w:val="00534A01"/>
    <w:rsid w:val="00534DC6"/>
    <w:rsid w:val="00552636"/>
    <w:rsid w:val="00567407"/>
    <w:rsid w:val="00570D25"/>
    <w:rsid w:val="00575017"/>
    <w:rsid w:val="00586917"/>
    <w:rsid w:val="00590913"/>
    <w:rsid w:val="005A24A5"/>
    <w:rsid w:val="005A79E7"/>
    <w:rsid w:val="005D6578"/>
    <w:rsid w:val="005E6DE1"/>
    <w:rsid w:val="005E7566"/>
    <w:rsid w:val="005F1EF3"/>
    <w:rsid w:val="00604FC5"/>
    <w:rsid w:val="00606583"/>
    <w:rsid w:val="00606B81"/>
    <w:rsid w:val="006135B2"/>
    <w:rsid w:val="006142CE"/>
    <w:rsid w:val="006165AC"/>
    <w:rsid w:val="00617A89"/>
    <w:rsid w:val="0062428D"/>
    <w:rsid w:val="0064302C"/>
    <w:rsid w:val="0065042A"/>
    <w:rsid w:val="0065723F"/>
    <w:rsid w:val="00657BAB"/>
    <w:rsid w:val="00662062"/>
    <w:rsid w:val="00662636"/>
    <w:rsid w:val="00684214"/>
    <w:rsid w:val="00687972"/>
    <w:rsid w:val="006973D0"/>
    <w:rsid w:val="00697557"/>
    <w:rsid w:val="006A5EA9"/>
    <w:rsid w:val="006B6B6B"/>
    <w:rsid w:val="006B7FF8"/>
    <w:rsid w:val="006C3F55"/>
    <w:rsid w:val="006E0680"/>
    <w:rsid w:val="006E0E6B"/>
    <w:rsid w:val="006E2107"/>
    <w:rsid w:val="006F11A8"/>
    <w:rsid w:val="006F5664"/>
    <w:rsid w:val="007063E1"/>
    <w:rsid w:val="00720956"/>
    <w:rsid w:val="00731F86"/>
    <w:rsid w:val="00746695"/>
    <w:rsid w:val="0076336D"/>
    <w:rsid w:val="00766B8D"/>
    <w:rsid w:val="0077346B"/>
    <w:rsid w:val="00773896"/>
    <w:rsid w:val="00787F1E"/>
    <w:rsid w:val="007A1175"/>
    <w:rsid w:val="007A3293"/>
    <w:rsid w:val="007B2C2C"/>
    <w:rsid w:val="007B44D7"/>
    <w:rsid w:val="007D26FE"/>
    <w:rsid w:val="007F0BBA"/>
    <w:rsid w:val="007F3AC3"/>
    <w:rsid w:val="00800228"/>
    <w:rsid w:val="00800CAF"/>
    <w:rsid w:val="00801E38"/>
    <w:rsid w:val="0080718C"/>
    <w:rsid w:val="0081496D"/>
    <w:rsid w:val="008221D1"/>
    <w:rsid w:val="00823D1B"/>
    <w:rsid w:val="008248C9"/>
    <w:rsid w:val="0082502F"/>
    <w:rsid w:val="008307A3"/>
    <w:rsid w:val="00832F08"/>
    <w:rsid w:val="00837449"/>
    <w:rsid w:val="00857316"/>
    <w:rsid w:val="008647C7"/>
    <w:rsid w:val="00875C0D"/>
    <w:rsid w:val="008778B6"/>
    <w:rsid w:val="00883C2C"/>
    <w:rsid w:val="0089157D"/>
    <w:rsid w:val="008D2F9F"/>
    <w:rsid w:val="008D573F"/>
    <w:rsid w:val="008E6FBC"/>
    <w:rsid w:val="008F66B6"/>
    <w:rsid w:val="00906E89"/>
    <w:rsid w:val="009130CE"/>
    <w:rsid w:val="00940603"/>
    <w:rsid w:val="00942780"/>
    <w:rsid w:val="009431E1"/>
    <w:rsid w:val="00951EDD"/>
    <w:rsid w:val="00953522"/>
    <w:rsid w:val="00956082"/>
    <w:rsid w:val="0096206D"/>
    <w:rsid w:val="00966A25"/>
    <w:rsid w:val="00972B55"/>
    <w:rsid w:val="00981557"/>
    <w:rsid w:val="009A52D1"/>
    <w:rsid w:val="009A6A84"/>
    <w:rsid w:val="009A7317"/>
    <w:rsid w:val="009C0528"/>
    <w:rsid w:val="009D7E4B"/>
    <w:rsid w:val="009E04A7"/>
    <w:rsid w:val="00A0629B"/>
    <w:rsid w:val="00A1117D"/>
    <w:rsid w:val="00A1556A"/>
    <w:rsid w:val="00A1657D"/>
    <w:rsid w:val="00A30F76"/>
    <w:rsid w:val="00A34E16"/>
    <w:rsid w:val="00A41B56"/>
    <w:rsid w:val="00A52533"/>
    <w:rsid w:val="00A628FF"/>
    <w:rsid w:val="00A849B5"/>
    <w:rsid w:val="00A90891"/>
    <w:rsid w:val="00A939E3"/>
    <w:rsid w:val="00A94B63"/>
    <w:rsid w:val="00AA4953"/>
    <w:rsid w:val="00AB0507"/>
    <w:rsid w:val="00AD25D4"/>
    <w:rsid w:val="00AE2259"/>
    <w:rsid w:val="00AF4A8B"/>
    <w:rsid w:val="00AF4C76"/>
    <w:rsid w:val="00B05D3E"/>
    <w:rsid w:val="00B17248"/>
    <w:rsid w:val="00B306EB"/>
    <w:rsid w:val="00B65827"/>
    <w:rsid w:val="00B71922"/>
    <w:rsid w:val="00B77739"/>
    <w:rsid w:val="00B804FC"/>
    <w:rsid w:val="00B87C76"/>
    <w:rsid w:val="00B95B26"/>
    <w:rsid w:val="00BB5639"/>
    <w:rsid w:val="00BB5CEC"/>
    <w:rsid w:val="00BC691F"/>
    <w:rsid w:val="00BC7D26"/>
    <w:rsid w:val="00BD1436"/>
    <w:rsid w:val="00BD3439"/>
    <w:rsid w:val="00BD4643"/>
    <w:rsid w:val="00BE1BE2"/>
    <w:rsid w:val="00BF19D4"/>
    <w:rsid w:val="00C00ADD"/>
    <w:rsid w:val="00C278A8"/>
    <w:rsid w:val="00C461C0"/>
    <w:rsid w:val="00C53842"/>
    <w:rsid w:val="00C607F2"/>
    <w:rsid w:val="00C67B16"/>
    <w:rsid w:val="00C67B40"/>
    <w:rsid w:val="00C73C30"/>
    <w:rsid w:val="00C76378"/>
    <w:rsid w:val="00C7784B"/>
    <w:rsid w:val="00C84F2D"/>
    <w:rsid w:val="00CA427E"/>
    <w:rsid w:val="00CB5F45"/>
    <w:rsid w:val="00CC37FE"/>
    <w:rsid w:val="00CC3ED1"/>
    <w:rsid w:val="00CC766D"/>
    <w:rsid w:val="00CD0C02"/>
    <w:rsid w:val="00CD6FC6"/>
    <w:rsid w:val="00CF0008"/>
    <w:rsid w:val="00CF31A7"/>
    <w:rsid w:val="00D05B27"/>
    <w:rsid w:val="00D23971"/>
    <w:rsid w:val="00D3299B"/>
    <w:rsid w:val="00D41400"/>
    <w:rsid w:val="00D415B1"/>
    <w:rsid w:val="00D444D6"/>
    <w:rsid w:val="00D607C4"/>
    <w:rsid w:val="00D61E39"/>
    <w:rsid w:val="00D63873"/>
    <w:rsid w:val="00D70E4D"/>
    <w:rsid w:val="00D80B1C"/>
    <w:rsid w:val="00D81632"/>
    <w:rsid w:val="00D917BB"/>
    <w:rsid w:val="00D97524"/>
    <w:rsid w:val="00DA633A"/>
    <w:rsid w:val="00DB78B3"/>
    <w:rsid w:val="00DE6887"/>
    <w:rsid w:val="00DF4CEB"/>
    <w:rsid w:val="00E00C0B"/>
    <w:rsid w:val="00E02C7E"/>
    <w:rsid w:val="00E130CE"/>
    <w:rsid w:val="00E13596"/>
    <w:rsid w:val="00E470C3"/>
    <w:rsid w:val="00E479B6"/>
    <w:rsid w:val="00E50FDA"/>
    <w:rsid w:val="00E6094C"/>
    <w:rsid w:val="00E61A61"/>
    <w:rsid w:val="00E63D4E"/>
    <w:rsid w:val="00E80729"/>
    <w:rsid w:val="00E9022A"/>
    <w:rsid w:val="00EA0BB6"/>
    <w:rsid w:val="00EA30A8"/>
    <w:rsid w:val="00EA3509"/>
    <w:rsid w:val="00EA7C12"/>
    <w:rsid w:val="00EB3C3F"/>
    <w:rsid w:val="00EB7CC1"/>
    <w:rsid w:val="00EC3240"/>
    <w:rsid w:val="00EC6852"/>
    <w:rsid w:val="00ED0BEE"/>
    <w:rsid w:val="00ED513F"/>
    <w:rsid w:val="00EF09C7"/>
    <w:rsid w:val="00F04BEA"/>
    <w:rsid w:val="00F04CA5"/>
    <w:rsid w:val="00F10ACB"/>
    <w:rsid w:val="00F13ACD"/>
    <w:rsid w:val="00F214C6"/>
    <w:rsid w:val="00F30BD3"/>
    <w:rsid w:val="00F31AE1"/>
    <w:rsid w:val="00F4157E"/>
    <w:rsid w:val="00F575F6"/>
    <w:rsid w:val="00F62A71"/>
    <w:rsid w:val="00F6314E"/>
    <w:rsid w:val="00F64568"/>
    <w:rsid w:val="00F65D46"/>
    <w:rsid w:val="00F73752"/>
    <w:rsid w:val="00FA1666"/>
    <w:rsid w:val="00FA1E38"/>
    <w:rsid w:val="00FB42CD"/>
    <w:rsid w:val="00FC76CC"/>
    <w:rsid w:val="00FD1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2F7D011C"/>
  <w15:docId w15:val="{055660A5-D03F-4C4B-A329-C6D97747F3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qFormat/>
    <w:rsid w:val="001B3490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1B3490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1B3490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1B3490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1B3490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nhideWhenUsed/>
    <w:qFormat/>
    <w:rsid w:val="001B3490"/>
    <w:p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nhideWhenUsed/>
    <w:qFormat/>
    <w:rsid w:val="001B3490"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nhideWhenUsed/>
    <w:qFormat/>
    <w:rsid w:val="001B3490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customStyle="1" w:styleId="Default">
    <w:name w:val="Default"/>
    <w:rsid w:val="00304F9F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val="en-IN"/>
    </w:rPr>
  </w:style>
  <w:style w:type="paragraph" w:styleId="Header">
    <w:name w:val="header"/>
    <w:basedOn w:val="Normal"/>
    <w:link w:val="HeaderChar"/>
    <w:uiPriority w:val="99"/>
    <w:unhideWhenUsed/>
    <w:rsid w:val="00304F9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04F9F"/>
  </w:style>
  <w:style w:type="paragraph" w:styleId="Footer">
    <w:name w:val="footer"/>
    <w:basedOn w:val="Normal"/>
    <w:link w:val="FooterChar"/>
    <w:uiPriority w:val="99"/>
    <w:unhideWhenUsed/>
    <w:rsid w:val="00304F9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04F9F"/>
  </w:style>
  <w:style w:type="character" w:styleId="Hyperlink">
    <w:name w:val="Hyperlink"/>
    <w:basedOn w:val="DefaultParagraphFont"/>
    <w:uiPriority w:val="99"/>
    <w:unhideWhenUsed/>
    <w:rsid w:val="00304F9F"/>
    <w:rPr>
      <w:color w:val="0000FF" w:themeColor="hyperlink"/>
      <w:u w:val="single"/>
    </w:rPr>
  </w:style>
  <w:style w:type="paragraph" w:styleId="TOC1">
    <w:name w:val="toc 1"/>
    <w:hidden/>
    <w:uiPriority w:val="39"/>
    <w:rsid w:val="00304F9F"/>
    <w:pPr>
      <w:spacing w:after="9" w:line="251" w:lineRule="auto"/>
      <w:ind w:left="25" w:right="23" w:hanging="10"/>
      <w:jc w:val="both"/>
    </w:pPr>
    <w:rPr>
      <w:rFonts w:ascii="Calibri" w:eastAsia="Calibri" w:hAnsi="Calibri" w:cs="Calibri"/>
      <w:color w:val="000000"/>
      <w:sz w:val="24"/>
      <w:szCs w:val="22"/>
      <w:lang w:val="en-IN" w:eastAsia="en-IN"/>
    </w:rPr>
  </w:style>
  <w:style w:type="paragraph" w:styleId="TOCHeading">
    <w:name w:val="TOC Heading"/>
    <w:basedOn w:val="Heading1"/>
    <w:next w:val="Normal"/>
    <w:uiPriority w:val="39"/>
    <w:unhideWhenUsed/>
    <w:qFormat/>
    <w:rsid w:val="00304F9F"/>
    <w:pPr>
      <w:keepLines/>
      <w:spacing w:after="0" w:line="259" w:lineRule="auto"/>
      <w:ind w:left="432" w:hanging="432"/>
      <w:outlineLvl w:val="9"/>
    </w:pPr>
    <w:rPr>
      <w:b w:val="0"/>
      <w:bCs w:val="0"/>
      <w:color w:val="365F91" w:themeColor="accent1" w:themeShade="BF"/>
      <w:kern w:val="0"/>
    </w:rPr>
  </w:style>
  <w:style w:type="paragraph" w:styleId="TOC2">
    <w:name w:val="toc 2"/>
    <w:basedOn w:val="Normal"/>
    <w:next w:val="Normal"/>
    <w:autoRedefine/>
    <w:uiPriority w:val="39"/>
    <w:unhideWhenUsed/>
    <w:rsid w:val="00304F9F"/>
    <w:pPr>
      <w:spacing w:after="100" w:line="259" w:lineRule="auto"/>
      <w:ind w:left="220"/>
    </w:pPr>
    <w:rPr>
      <w:rFonts w:asciiTheme="minorHAnsi" w:eastAsiaTheme="minorHAnsi" w:hAnsiTheme="minorHAnsi" w:cstheme="minorBidi"/>
      <w:sz w:val="22"/>
      <w:szCs w:val="22"/>
      <w:lang w:val="en-IN"/>
    </w:rPr>
  </w:style>
  <w:style w:type="paragraph" w:customStyle="1" w:styleId="TexteTable">
    <w:name w:val="Texte Table"/>
    <w:basedOn w:val="Normal"/>
    <w:rsid w:val="00304F9F"/>
    <w:pPr>
      <w:spacing w:before="60" w:beforeAutospacing="1" w:after="60" w:afterAutospacing="1" w:line="276" w:lineRule="auto"/>
      <w:jc w:val="both"/>
    </w:pPr>
    <w:rPr>
      <w:rFonts w:ascii="Arial" w:hAnsi="Arial"/>
      <w:lang w:val="en-GB" w:eastAsia="x-none"/>
    </w:rPr>
  </w:style>
  <w:style w:type="paragraph" w:customStyle="1" w:styleId="TexteTableCentered">
    <w:name w:val="Texte Table Centered"/>
    <w:basedOn w:val="TexteTable"/>
    <w:rsid w:val="00304F9F"/>
    <w:pPr>
      <w:jc w:val="center"/>
    </w:pPr>
  </w:style>
  <w:style w:type="paragraph" w:customStyle="1" w:styleId="TexteTableHeaderWHITECENTER">
    <w:name w:val="Texte Table Header WHITE CENTER"/>
    <w:basedOn w:val="Normal"/>
    <w:link w:val="TexteTableHeaderWHITECENTERCar"/>
    <w:rsid w:val="00304F9F"/>
    <w:pPr>
      <w:spacing w:before="60" w:beforeAutospacing="1" w:after="60" w:afterAutospacing="1" w:line="276" w:lineRule="auto"/>
      <w:jc w:val="center"/>
    </w:pPr>
    <w:rPr>
      <w:rFonts w:ascii="Arial" w:hAnsi="Arial"/>
      <w:b/>
      <w:color w:val="FFFFFF"/>
      <w:lang w:val="en-GB" w:eastAsia="x-none"/>
    </w:rPr>
  </w:style>
  <w:style w:type="character" w:customStyle="1" w:styleId="TexteTableHeaderWHITECENTERCar">
    <w:name w:val="Texte Table Header WHITE CENTER Car"/>
    <w:link w:val="TexteTableHeaderWHITECENTER"/>
    <w:rsid w:val="00304F9F"/>
    <w:rPr>
      <w:rFonts w:ascii="Arial" w:hAnsi="Arial"/>
      <w:b/>
      <w:color w:val="FFFFFF"/>
      <w:lang w:val="en-GB" w:eastAsia="x-none"/>
    </w:rPr>
  </w:style>
  <w:style w:type="paragraph" w:customStyle="1" w:styleId="TexteTableHeaderWHITELEFT">
    <w:name w:val="Texte Table Header WHITE LEFT"/>
    <w:basedOn w:val="Normal"/>
    <w:rsid w:val="00304F9F"/>
    <w:pPr>
      <w:spacing w:before="60" w:beforeAutospacing="1" w:after="60" w:afterAutospacing="1" w:line="276" w:lineRule="auto"/>
    </w:pPr>
    <w:rPr>
      <w:rFonts w:ascii="Calibri" w:hAnsi="Calibri"/>
      <w:b/>
      <w:color w:val="FFFFFF"/>
      <w:sz w:val="22"/>
      <w:lang w:val="en-GB" w:eastAsia="fr-FR"/>
    </w:rPr>
  </w:style>
  <w:style w:type="paragraph" w:customStyle="1" w:styleId="TableColumnTitle">
    <w:name w:val="Table Column Title"/>
    <w:basedOn w:val="BodyText"/>
    <w:rsid w:val="00304F9F"/>
    <w:pPr>
      <w:suppressAutoHyphens/>
      <w:spacing w:before="60" w:beforeAutospacing="1" w:after="60" w:afterAutospacing="1" w:line="276" w:lineRule="auto"/>
      <w:jc w:val="both"/>
    </w:pPr>
    <w:rPr>
      <w:rFonts w:ascii="Arial" w:hAnsi="Arial"/>
      <w:b/>
      <w:color w:val="000000"/>
      <w:szCs w:val="24"/>
      <w:lang w:val="x-none"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304F9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304F9F"/>
  </w:style>
  <w:style w:type="paragraph" w:styleId="ListParagraph">
    <w:name w:val="List Paragraph"/>
    <w:basedOn w:val="Normal"/>
    <w:uiPriority w:val="34"/>
    <w:qFormat/>
    <w:rsid w:val="0049043D"/>
    <w:pPr>
      <w:ind w:left="720"/>
      <w:contextualSpacing/>
    </w:pPr>
  </w:style>
  <w:style w:type="paragraph" w:customStyle="1" w:styleId="T1">
    <w:name w:val="T 1"/>
    <w:basedOn w:val="Normal"/>
    <w:link w:val="T1Car"/>
    <w:qFormat/>
    <w:rsid w:val="007B2C2C"/>
    <w:pPr>
      <w:spacing w:before="240"/>
      <w:ind w:left="567"/>
      <w:jc w:val="both"/>
    </w:pPr>
    <w:rPr>
      <w:rFonts w:ascii="Arial" w:hAnsi="Arial"/>
      <w:lang w:val="fr-FR" w:eastAsia="fr-FR"/>
    </w:rPr>
  </w:style>
  <w:style w:type="character" w:customStyle="1" w:styleId="T1Car">
    <w:name w:val="T 1 Car"/>
    <w:link w:val="T1"/>
    <w:rsid w:val="007B2C2C"/>
    <w:rPr>
      <w:rFonts w:ascii="Arial" w:hAnsi="Arial"/>
      <w:lang w:val="fr-FR" w:eastAsia="fr-FR"/>
    </w:rPr>
  </w:style>
  <w:style w:type="table" w:styleId="TableGrid">
    <w:name w:val="Table Grid"/>
    <w:basedOn w:val="TableNormal"/>
    <w:uiPriority w:val="59"/>
    <w:rsid w:val="006842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3">
    <w:name w:val="toc 3"/>
    <w:basedOn w:val="Normal"/>
    <w:next w:val="Normal"/>
    <w:autoRedefine/>
    <w:uiPriority w:val="39"/>
    <w:unhideWhenUsed/>
    <w:rsid w:val="00F6314E"/>
    <w:pPr>
      <w:spacing w:after="100"/>
      <w:ind w:left="4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3761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761A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FB42CD"/>
  </w:style>
  <w:style w:type="character" w:customStyle="1" w:styleId="spellingerror">
    <w:name w:val="spellingerror"/>
    <w:basedOn w:val="DefaultParagraphFont"/>
    <w:rsid w:val="00FB42CD"/>
  </w:style>
  <w:style w:type="paragraph" w:customStyle="1" w:styleId="Note">
    <w:name w:val="Note"/>
    <w:basedOn w:val="Normal"/>
    <w:next w:val="BodyText"/>
    <w:link w:val="NoteChar"/>
    <w:qFormat/>
    <w:rsid w:val="00FB42CD"/>
    <w:pPr>
      <w:framePr w:wrap="around" w:vAnchor="text" w:hAnchor="text" w:y="1"/>
      <w:numPr>
        <w:numId w:val="39"/>
      </w:numPr>
      <w:shd w:val="clear" w:color="auto" w:fill="FFFFCC"/>
      <w:suppressAutoHyphens/>
      <w:autoSpaceDN w:val="0"/>
      <w:jc w:val="both"/>
      <w:textAlignment w:val="baseline"/>
    </w:pPr>
    <w:rPr>
      <w:rFonts w:asciiTheme="minorHAnsi" w:eastAsia="SimSun" w:hAnsiTheme="minorHAnsi" w:cs="Calibri"/>
      <w:kern w:val="3"/>
      <w:sz w:val="24"/>
      <w:szCs w:val="24"/>
      <w:lang w:val="en-IN" w:eastAsia="zh-CN" w:bidi="hi-IN"/>
    </w:rPr>
  </w:style>
  <w:style w:type="character" w:customStyle="1" w:styleId="NoteChar">
    <w:name w:val="Note Char"/>
    <w:basedOn w:val="DefaultParagraphFont"/>
    <w:link w:val="Note"/>
    <w:rsid w:val="00FB42CD"/>
    <w:rPr>
      <w:rFonts w:asciiTheme="minorHAnsi" w:eastAsia="SimSun" w:hAnsiTheme="minorHAnsi" w:cs="Calibri"/>
      <w:kern w:val="3"/>
      <w:sz w:val="24"/>
      <w:szCs w:val="24"/>
      <w:shd w:val="clear" w:color="auto" w:fill="FFFFCC"/>
      <w:lang w:val="en-IN" w:eastAsia="zh-CN" w:bidi="hi-IN"/>
    </w:rPr>
  </w:style>
  <w:style w:type="character" w:styleId="FollowedHyperlink">
    <w:name w:val="FollowedHyperlink"/>
    <w:basedOn w:val="DefaultParagraphFont"/>
    <w:uiPriority w:val="99"/>
    <w:semiHidden/>
    <w:unhideWhenUsed/>
    <w:rsid w:val="00A90891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97E9A"/>
    <w:pPr>
      <w:spacing w:before="100" w:beforeAutospacing="1" w:after="100" w:afterAutospacing="1"/>
    </w:pPr>
    <w:rPr>
      <w:sz w:val="24"/>
      <w:szCs w:val="24"/>
      <w:lang w:val="en-IN"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2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5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8.jpeg"/><Relationship Id="rId26" Type="http://schemas.openxmlformats.org/officeDocument/2006/relationships/image" Target="media/image14.emf"/><Relationship Id="rId39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7.emf"/><Relationship Id="rId25" Type="http://schemas.openxmlformats.org/officeDocument/2006/relationships/image" Target="media/image13.png"/><Relationship Id="rId33" Type="http://schemas.openxmlformats.org/officeDocument/2006/relationships/hyperlink" Target="http://www.biometric-terminals.com" TargetMode="External"/><Relationship Id="rId38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hyperlink" Target="https://technet.microsoft.com/en-us/library/security/3033929" TargetMode="Externa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://www.biometric-terminals.com" TargetMode="External"/><Relationship Id="rId28" Type="http://schemas.openxmlformats.org/officeDocument/2006/relationships/image" Target="media/image16.png"/><Relationship Id="rId36" Type="http://schemas.openxmlformats.org/officeDocument/2006/relationships/hyperlink" Target="http://www.biometric-terminals.com" TargetMode="External"/><Relationship Id="rId10" Type="http://schemas.openxmlformats.org/officeDocument/2006/relationships/endnotes" Target="endnotes.xml"/><Relationship Id="rId19" Type="http://schemas.openxmlformats.org/officeDocument/2006/relationships/image" Target="cid:image001.jpg@01D5FC59.B075B290" TargetMode="External"/><Relationship Id="rId31" Type="http://schemas.openxmlformats.org/officeDocument/2006/relationships/image" Target="media/image1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0.png"/><Relationship Id="rId2" Type="http://schemas.openxmlformats.org/officeDocument/2006/relationships/image" Target="media/image25.jpeg"/><Relationship Id="rId1" Type="http://schemas.openxmlformats.org/officeDocument/2006/relationships/image" Target="media/image24.png"/><Relationship Id="rId4" Type="http://schemas.openxmlformats.org/officeDocument/2006/relationships/image" Target="media/image20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A7C26965712CC42B0B36C7EA2FCF6DE" ma:contentTypeVersion="13" ma:contentTypeDescription="Crée un document." ma:contentTypeScope="" ma:versionID="99b85c3602681a03d1b2876d3f6f3950">
  <xsd:schema xmlns:xsd="http://www.w3.org/2001/XMLSchema" xmlns:xs="http://www.w3.org/2001/XMLSchema" xmlns:p="http://schemas.microsoft.com/office/2006/metadata/properties" xmlns:ns3="34d3e54b-d462-4f51-83b6-6cd7f4b454d5" xmlns:ns4="c9fe69cb-1d4b-461a-8155-8bb96486ee7c" targetNamespace="http://schemas.microsoft.com/office/2006/metadata/properties" ma:root="true" ma:fieldsID="5d7076a75384202b0e27fda624aa0b94" ns3:_="" ns4:_="">
    <xsd:import namespace="34d3e54b-d462-4f51-83b6-6cd7f4b454d5"/>
    <xsd:import namespace="c9fe69cb-1d4b-461a-8155-8bb96486ee7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d3e54b-d462-4f51-83b6-6cd7f4b454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fe69cb-1d4b-461a-8155-8bb96486ee7c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Partage du hachage d’indicateu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5FCAFD-A5F3-4D8B-B6B9-9D6A03451EB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62ED34C-BC70-49DC-9DBF-75389EA441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d3e54b-d462-4f51-83b6-6cd7f4b454d5"/>
    <ds:schemaRef ds:uri="c9fe69cb-1d4b-461a-8155-8bb96486ee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14E810-BED9-42D3-8B43-C4310B3DD2E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44CF026-0FC1-4BEC-8F75-4F3A192BAB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18</Pages>
  <Words>2066</Words>
  <Characters>11782</Characters>
  <Application>Microsoft Office Word</Application>
  <DocSecurity>0</DocSecurity>
  <Lines>98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Mukul Parihar</dc:creator>
  <cp:lastModifiedBy>Mukul Parihar</cp:lastModifiedBy>
  <cp:revision>31</cp:revision>
  <dcterms:created xsi:type="dcterms:W3CDTF">2020-02-25T13:05:00Z</dcterms:created>
  <dcterms:modified xsi:type="dcterms:W3CDTF">2020-02-27T09:09:00Z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9f169f0-5f77-4193-a879-a5b3030a45bd_Enabled">
    <vt:lpwstr>True</vt:lpwstr>
  </property>
  <property fmtid="{D5CDD505-2E9C-101B-9397-08002B2CF9AE}" pid="3" name="MSIP_Label_69f169f0-5f77-4193-a879-a5b3030a45bd_SiteId">
    <vt:lpwstr>7694d41c-5504-43d9-9e40-cb254ad755ec</vt:lpwstr>
  </property>
  <property fmtid="{D5CDD505-2E9C-101B-9397-08002B2CF9AE}" pid="4" name="MSIP_Label_69f169f0-5f77-4193-a879-a5b3030a45bd_Owner">
    <vt:lpwstr>G092734@mph.morpho.com</vt:lpwstr>
  </property>
  <property fmtid="{D5CDD505-2E9C-101B-9397-08002B2CF9AE}" pid="5" name="MSIP_Label_69f169f0-5f77-4193-a879-a5b3030a45bd_SetDate">
    <vt:lpwstr>2020-02-20T08:46:24.5076826Z</vt:lpwstr>
  </property>
  <property fmtid="{D5CDD505-2E9C-101B-9397-08002B2CF9AE}" pid="6" name="MSIP_Label_69f169f0-5f77-4193-a879-a5b3030a45bd_Name">
    <vt:lpwstr>IDEMIA Internal</vt:lpwstr>
  </property>
  <property fmtid="{D5CDD505-2E9C-101B-9397-08002B2CF9AE}" pid="7" name="MSIP_Label_69f169f0-5f77-4193-a879-a5b3030a45bd_Application">
    <vt:lpwstr>Microsoft Azure Information Protection</vt:lpwstr>
  </property>
  <property fmtid="{D5CDD505-2E9C-101B-9397-08002B2CF9AE}" pid="8" name="MSIP_Label_69f169f0-5f77-4193-a879-a5b3030a45bd_ActionId">
    <vt:lpwstr>06fc3278-c978-4068-a391-9888cdd8cb3a</vt:lpwstr>
  </property>
  <property fmtid="{D5CDD505-2E9C-101B-9397-08002B2CF9AE}" pid="9" name="MSIP_Label_69f169f0-5f77-4193-a879-a5b3030a45bd_Extended_MSFT_Method">
    <vt:lpwstr>Automatic</vt:lpwstr>
  </property>
  <property fmtid="{D5CDD505-2E9C-101B-9397-08002B2CF9AE}" pid="10" name="Sensitivity">
    <vt:lpwstr>IDEMIA Internal</vt:lpwstr>
  </property>
  <property fmtid="{D5CDD505-2E9C-101B-9397-08002B2CF9AE}" pid="11" name="ContentTypeId">
    <vt:lpwstr>0x010100DA7C26965712CC42B0B36C7EA2FCF6DE</vt:lpwstr>
  </property>
</Properties>
</file>